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987D94" w:rsidRDefault="00987D94" w:rsidP="004B7046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87D94" w:rsidRDefault="00987D94" w:rsidP="004B7046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87D94" w:rsidRDefault="00987D94" w:rsidP="004B7046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87D94" w:rsidRDefault="00987D94" w:rsidP="004B7046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987D94" w:rsidRDefault="00987D94" w:rsidP="004B7046">
      <w:pPr>
        <w:spacing w:line="26" w:lineRule="atLeast"/>
        <w:ind w:left="6096" w:firstLine="0"/>
        <w:rPr>
          <w:sz w:val="20"/>
          <w:szCs w:val="20"/>
          <w:lang w:val="en-US"/>
        </w:rPr>
      </w:pPr>
    </w:p>
    <w:p w:rsidR="004B7046" w:rsidRPr="00A209DF" w:rsidRDefault="004B7046" w:rsidP="004B7046">
      <w:pPr>
        <w:spacing w:line="26" w:lineRule="atLeast"/>
        <w:ind w:left="6096" w:firstLine="0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4B7046" w:rsidRPr="00432F0B" w:rsidRDefault="004B7046" w:rsidP="004B7046">
      <w:pPr>
        <w:spacing w:line="26" w:lineRule="atLeast"/>
        <w:ind w:firstLine="567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</w:pPr>
    </w:p>
    <w:p w:rsidR="004B7046" w:rsidRPr="00432F0B" w:rsidRDefault="004B7046" w:rsidP="004B7046">
      <w:pPr>
        <w:spacing w:line="26" w:lineRule="atLeast"/>
        <w:ind w:firstLine="567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jc w:val="center"/>
        <w:rPr>
          <w:b/>
          <w:szCs w:val="28"/>
        </w:rPr>
      </w:pPr>
      <w:r w:rsidRPr="0097424C">
        <w:rPr>
          <w:b/>
          <w:szCs w:val="28"/>
        </w:rPr>
        <w:t>Основная</w:t>
      </w:r>
      <w:r>
        <w:rPr>
          <w:b/>
          <w:szCs w:val="28"/>
        </w:rPr>
        <w:t xml:space="preserve"> профессиональная </w:t>
      </w:r>
      <w:r w:rsidRPr="0097424C">
        <w:rPr>
          <w:b/>
          <w:szCs w:val="28"/>
        </w:rPr>
        <w:t xml:space="preserve"> образовательная про</w:t>
      </w:r>
      <w:r>
        <w:rPr>
          <w:b/>
          <w:szCs w:val="28"/>
        </w:rPr>
        <w:t xml:space="preserve">грамма </w:t>
      </w:r>
    </w:p>
    <w:p w:rsidR="004B7046" w:rsidRDefault="004B7046" w:rsidP="004B7046">
      <w:pPr>
        <w:jc w:val="center"/>
        <w:rPr>
          <w:b/>
          <w:szCs w:val="28"/>
        </w:rPr>
      </w:pPr>
      <w:r>
        <w:rPr>
          <w:b/>
          <w:szCs w:val="28"/>
        </w:rPr>
        <w:t xml:space="preserve">высшего </w:t>
      </w:r>
      <w:r w:rsidRPr="0097424C">
        <w:rPr>
          <w:b/>
          <w:szCs w:val="28"/>
        </w:rPr>
        <w:t xml:space="preserve"> образования по направлению</w:t>
      </w:r>
    </w:p>
    <w:p w:rsidR="004B7046" w:rsidRPr="0097424C" w:rsidRDefault="004B7046" w:rsidP="004B7046">
      <w:pPr>
        <w:ind w:left="432" w:hanging="432"/>
        <w:jc w:val="center"/>
        <w:rPr>
          <w:b/>
          <w:szCs w:val="28"/>
        </w:rPr>
      </w:pPr>
      <w:r w:rsidRPr="0097424C">
        <w:rPr>
          <w:b/>
          <w:szCs w:val="28"/>
        </w:rPr>
        <w:t xml:space="preserve"> 030900</w:t>
      </w:r>
      <w:r>
        <w:rPr>
          <w:b/>
          <w:szCs w:val="28"/>
        </w:rPr>
        <w:t>.62 (40.03.01)</w:t>
      </w:r>
      <w:r w:rsidRPr="0097424C">
        <w:rPr>
          <w:b/>
          <w:szCs w:val="28"/>
        </w:rPr>
        <w:t xml:space="preserve"> «Юриспруденция»</w:t>
      </w:r>
    </w:p>
    <w:p w:rsidR="004B7046" w:rsidRPr="0097424C" w:rsidRDefault="004B7046" w:rsidP="004B7046">
      <w:pPr>
        <w:autoSpaceDE w:val="0"/>
        <w:autoSpaceDN w:val="0"/>
        <w:adjustRightInd w:val="0"/>
        <w:jc w:val="center"/>
        <w:rPr>
          <w:b/>
          <w:szCs w:val="32"/>
        </w:rPr>
      </w:pPr>
      <w:r w:rsidRPr="0097424C">
        <w:rPr>
          <w:b/>
          <w:szCs w:val="32"/>
        </w:rPr>
        <w:t>Профиль подготовки</w:t>
      </w:r>
    </w:p>
    <w:p w:rsidR="004B7046" w:rsidRPr="0097424C" w:rsidRDefault="004B7046" w:rsidP="004B7046">
      <w:pPr>
        <w:autoSpaceDE w:val="0"/>
        <w:autoSpaceDN w:val="0"/>
        <w:adjustRightInd w:val="0"/>
        <w:jc w:val="center"/>
        <w:rPr>
          <w:b/>
          <w:szCs w:val="32"/>
        </w:rPr>
      </w:pPr>
      <w:r>
        <w:rPr>
          <w:b/>
          <w:szCs w:val="32"/>
        </w:rPr>
        <w:t xml:space="preserve">государственно-правовой </w:t>
      </w:r>
    </w:p>
    <w:p w:rsidR="004B7046" w:rsidRDefault="004B7046" w:rsidP="004B7046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4B7046" w:rsidRPr="00432F0B" w:rsidRDefault="004B7046" w:rsidP="004B7046">
      <w:pPr>
        <w:pStyle w:val="afff1"/>
        <w:spacing w:line="26" w:lineRule="atLeast"/>
        <w:ind w:firstLine="567"/>
        <w:jc w:val="both"/>
        <w:rPr>
          <w:b/>
        </w:rPr>
      </w:pPr>
    </w:p>
    <w:p w:rsidR="004B7046" w:rsidRDefault="004B7046" w:rsidP="004B7046">
      <w:pPr>
        <w:pStyle w:val="afff1"/>
        <w:spacing w:line="26" w:lineRule="atLeast"/>
        <w:ind w:firstLine="567"/>
        <w:jc w:val="center"/>
        <w:rPr>
          <w:i/>
          <w:iCs/>
        </w:rPr>
      </w:pPr>
    </w:p>
    <w:p w:rsidR="004B7046" w:rsidRPr="00432F0B" w:rsidRDefault="004B7046" w:rsidP="004B7046">
      <w:pPr>
        <w:pStyle w:val="afff1"/>
        <w:spacing w:line="26" w:lineRule="atLeast"/>
        <w:ind w:firstLine="567"/>
        <w:jc w:val="center"/>
        <w:rPr>
          <w:i/>
          <w:iCs/>
        </w:rPr>
      </w:pPr>
    </w:p>
    <w:p w:rsidR="004B7046" w:rsidRPr="00432F0B" w:rsidRDefault="004B7046" w:rsidP="004B7046">
      <w:pPr>
        <w:pStyle w:val="afff1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1649B1" w:rsidRDefault="001649B1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Default="004B7046" w:rsidP="004B7046">
      <w:pPr>
        <w:spacing w:line="26" w:lineRule="atLeast"/>
        <w:ind w:firstLine="567"/>
        <w:jc w:val="center"/>
        <w:rPr>
          <w:b/>
        </w:rPr>
      </w:pPr>
    </w:p>
    <w:p w:rsidR="004B7046" w:rsidRPr="00432F0B" w:rsidRDefault="004B7046" w:rsidP="004B7046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0"/>
        <w:jc w:val="right"/>
        <w:rPr>
          <w:rStyle w:val="FontStyle211"/>
          <w:i w:val="0"/>
          <w:sz w:val="24"/>
          <w:szCs w:val="24"/>
        </w:rPr>
      </w:pPr>
    </w:p>
    <w:p w:rsidR="007C1DBC" w:rsidRPr="00FC5B8D" w:rsidRDefault="007C1DBC" w:rsidP="000D6CA1">
      <w:pPr>
        <w:pStyle w:val="Style33"/>
        <w:widowControl/>
        <w:spacing w:line="240" w:lineRule="auto"/>
        <w:ind w:firstLine="0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lastRenderedPageBreak/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«Безопасность жизнедеятельности»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</w:pP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Цель </w:t>
      </w:r>
      <w:r w:rsidRPr="00FC5B8D">
        <w:rPr>
          <w:b/>
        </w:rPr>
        <w:t>изучения</w:t>
      </w:r>
      <w:r w:rsidRPr="00FC5B8D">
        <w:rPr>
          <w:rStyle w:val="FontStyle214"/>
          <w:sz w:val="24"/>
          <w:szCs w:val="24"/>
        </w:rPr>
        <w:t xml:space="preserve"> дисциплины: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Целью освоения дисциплины «Безопасность жизнедеятельности» является формирование у студентов систематизированных знаний и умений в области безопасности жизнедеятельности.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«Безопасность жизнедеятельности»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43"/>
        <w:widowControl/>
        <w:spacing w:line="360" w:lineRule="auto"/>
        <w:ind w:firstLine="709"/>
        <w:jc w:val="both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обучающегося, формируемые в результате освоения дисциплины </w:t>
      </w:r>
      <w:r w:rsidRPr="00FC5B8D">
        <w:rPr>
          <w:rStyle w:val="FontStyle213"/>
          <w:sz w:val="24"/>
          <w:szCs w:val="24"/>
        </w:rPr>
        <w:t>«Безопасность жизнедеятельности»: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2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 анализировать социально значимые проблемы и процессы (ОК-9);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-способность понимать сущность и значение информации в развитии           современного информационного    общества, сознавать опасности и угрозы, возникающие в этом процессе, соблюдать основные требования   информационной безопасности,   в   том   числе защиты государственной тайны (ОК-10);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06"/>
          <w:bCs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-владение, навыками ведения здорового образа жизни, участвует в занятиях </w:t>
      </w:r>
      <w:r w:rsidRPr="00FC5B8D">
        <w:rPr>
          <w:rStyle w:val="FontStyle206"/>
          <w:sz w:val="24"/>
          <w:szCs w:val="24"/>
        </w:rPr>
        <w:t>физической     культурой     и спортом (ОК-14).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«Безопасность жизнедеятельности»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закономерности проявления и развития опасностей и чрезвычайных ситуаций социального характера; опасность терроризма.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основы информационной безопасности личности, общества и государства; источники угроз информационной безопасности РФ; объекты обеспечения информационной безопасности в РФ в сфере обороны и сфере защиты конституционных прав и свобод человека и гражданина;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10"/>
          <w:sz w:val="24"/>
          <w:szCs w:val="24"/>
        </w:rPr>
        <w:t>Знать: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теоретические основы здорового образа жизни; факторы, сохраняющие и разрушающие здоровье; значение физической </w:t>
      </w:r>
      <w:r w:rsidRPr="00FC5B8D">
        <w:rPr>
          <w:rStyle w:val="FontStyle206"/>
          <w:sz w:val="24"/>
          <w:szCs w:val="24"/>
        </w:rPr>
        <w:t>культуры в укреплении здоровья;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оценивать возможный риск появления опасных ситуаций социального характера; принимать своевременные меры по предотвращению реализации социальных опасностей и ликвидации их последствий;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lastRenderedPageBreak/>
        <w:t>Уметь: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обеспечивать информационную безопасность в сфере духовной жизни, условиях чрезвычайных ситуаций, сфере обороны;</w:t>
      </w:r>
    </w:p>
    <w:p w:rsidR="007C1DBC" w:rsidRPr="00FC5B8D" w:rsidRDefault="007C1DBC" w:rsidP="007C1DBC">
      <w:pPr>
        <w:pStyle w:val="Style37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 xml:space="preserve">Уметь: </w:t>
      </w:r>
      <w:r w:rsidRPr="00FC5B8D">
        <w:rPr>
          <w:rStyle w:val="FontStyle206"/>
          <w:sz w:val="24"/>
          <w:szCs w:val="24"/>
        </w:rPr>
        <w:t>распознавать признаки нарушения здоровья, дозировать физическую нагрузку в соответствии с индивидуальными особенностями и возрастом человека;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методами анализа социальных проблем и опасностей;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0"/>
          <w:sz w:val="24"/>
          <w:szCs w:val="24"/>
        </w:rPr>
        <w:t>Владеть:</w:t>
      </w:r>
      <w:r w:rsidRPr="00FC5B8D">
        <w:rPr>
          <w:rStyle w:val="FontStyle210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информацией о безопасности РФ, навыками использования законов информационной безопасности РФ;</w:t>
      </w:r>
    </w:p>
    <w:p w:rsidR="007C1DBC" w:rsidRPr="00FC5B8D" w:rsidRDefault="007C1DBC" w:rsidP="007C1DBC">
      <w:pPr>
        <w:pStyle w:val="Style176"/>
        <w:widowControl/>
        <w:spacing w:line="360" w:lineRule="auto"/>
        <w:ind w:firstLine="709"/>
        <w:jc w:val="both"/>
        <w:rPr>
          <w:rStyle w:val="FontStyle206"/>
          <w:sz w:val="24"/>
          <w:szCs w:val="24"/>
        </w:rPr>
      </w:pPr>
      <w:r w:rsidRPr="00FC5B8D">
        <w:rPr>
          <w:rStyle w:val="FontStyle206"/>
          <w:sz w:val="24"/>
          <w:szCs w:val="24"/>
        </w:rPr>
        <w:t xml:space="preserve"> </w:t>
      </w:r>
      <w:r w:rsidRPr="00FC5B8D">
        <w:rPr>
          <w:rStyle w:val="FontStyle210"/>
          <w:sz w:val="24"/>
          <w:szCs w:val="24"/>
        </w:rPr>
        <w:t xml:space="preserve">Владеть: </w:t>
      </w:r>
      <w:r w:rsidRPr="00FC5B8D">
        <w:rPr>
          <w:rStyle w:val="FontStyle206"/>
          <w:sz w:val="24"/>
          <w:szCs w:val="24"/>
        </w:rPr>
        <w:t>методами укрепления здоровья, профилактики травматизма при физических нагрузках; методами профилактики заболеваний.</w:t>
      </w:r>
    </w:p>
    <w:p w:rsidR="007C1DBC" w:rsidRPr="00FC5B8D" w:rsidRDefault="007C1DBC" w:rsidP="007C1DBC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7C1DBC" w:rsidRPr="00FC5B8D" w:rsidRDefault="007C1DBC" w:rsidP="007C1DBC">
      <w:pPr>
        <w:pStyle w:val="Style175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135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практические занятия, семинарские занятия.</w:t>
      </w:r>
    </w:p>
    <w:p w:rsidR="007C1DBC" w:rsidRPr="00FC5B8D" w:rsidRDefault="007C1DBC" w:rsidP="007C1DBC">
      <w:pPr>
        <w:pStyle w:val="Style174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разбор конкретных ситуаций, компьютерные презентации.</w:t>
      </w:r>
    </w:p>
    <w:p w:rsidR="007C1DBC" w:rsidRPr="00FC5B8D" w:rsidRDefault="007C1DBC" w:rsidP="007C1DBC">
      <w:pPr>
        <w:pStyle w:val="Style175"/>
        <w:widowControl/>
        <w:tabs>
          <w:tab w:val="left" w:pos="-5580"/>
        </w:tabs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контрольная работа, тест.</w:t>
      </w:r>
    </w:p>
    <w:p w:rsidR="007C1DBC" w:rsidRPr="00FC5B8D" w:rsidRDefault="007C1DBC" w:rsidP="007C1DBC">
      <w:pPr>
        <w:pStyle w:val="Style16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1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«Иностранный язык в сфере юриспруденции»</w:t>
      </w:r>
    </w:p>
    <w:p w:rsidR="007C1DBC" w:rsidRPr="00FC5B8D" w:rsidRDefault="007C1DBC" w:rsidP="007C1DBC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 xml:space="preserve">: приобретение студентами теоретических знаний и практических умений в области </w:t>
      </w:r>
      <w:proofErr w:type="gramStart"/>
      <w:r w:rsidRPr="00FC5B8D">
        <w:t>иностранного</w:t>
      </w:r>
      <w:proofErr w:type="gramEnd"/>
      <w:r w:rsidRPr="00FC5B8D">
        <w:t xml:space="preserve"> язык в сфере юриспруденции.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развивать навыки свободного владения иностранным языком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развивать способности к использованию основных положений и методов </w:t>
      </w:r>
      <w:r w:rsidRPr="00FC5B8D">
        <w:lastRenderedPageBreak/>
        <w:t>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«Иностранный язык в сфере юриспруденции»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программы учебной дисциплины «Иностранный язык в сфере юриспруденции» обучающийся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предмет Иностранного языка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основные принципы образования и словосочетания в Иностранном языке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 читать и переводить иноязычные тексты профессиональной направленности;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иностранного языка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профессионального общения на иностранном языке, а именно:</w:t>
      </w:r>
      <w:r w:rsidRPr="00FC5B8D">
        <w:rPr>
          <w:i/>
          <w:iCs/>
        </w:rPr>
        <w:t xml:space="preserve"> </w:t>
      </w:r>
      <w:r w:rsidRPr="00FC5B8D">
        <w:t>использовать иностранный язык как средство общения в социально-обусловленных сферах повседневной жизни и всей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устной публичной речи (на материале специальности);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восприятия на слух речи, тематически связанной с юридической проблематикой;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 реферирования, аннотирования и перевода литературы по специальности, в том числе периодических изданий по специальности на иностранном языке (международных, </w:t>
      </w:r>
      <w:r w:rsidRPr="00FC5B8D">
        <w:lastRenderedPageBreak/>
        <w:t>национальных, отраслевых и реферативных);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владеть необходимыми навыками профессионального общения на иностранном языке (ОК-13).</w:t>
      </w:r>
    </w:p>
    <w:p w:rsidR="007C1DBC" w:rsidRPr="00FC5B8D" w:rsidRDefault="007C1DBC" w:rsidP="007C1DBC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4 </w:t>
      </w:r>
      <w:proofErr w:type="gramStart"/>
      <w:r w:rsidRPr="00FC5B8D">
        <w:t>зачетных</w:t>
      </w:r>
      <w:proofErr w:type="gramEnd"/>
      <w:r w:rsidRPr="00FC5B8D">
        <w:t xml:space="preserve"> единицы (144 академических часа).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аттестация: зачет в 1 семестре, экзамен во втором семестре.</w:t>
      </w:r>
    </w:p>
    <w:p w:rsidR="007C1DBC" w:rsidRPr="00FC5B8D" w:rsidRDefault="007C1DBC" w:rsidP="007C1DBC">
      <w:pPr>
        <w:pStyle w:val="Style176"/>
        <w:widowControl/>
        <w:spacing w:line="360" w:lineRule="auto"/>
        <w:ind w:firstLine="0"/>
        <w:jc w:val="both"/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«Профессиональная этика»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b/>
          <w:bCs/>
        </w:rPr>
      </w:pPr>
    </w:p>
    <w:p w:rsidR="007C1DBC" w:rsidRPr="00FC5B8D" w:rsidRDefault="007C1DBC" w:rsidP="007C1DBC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Целями освоения дисциплины «Профессиональная этика» являются: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-выработка у студентов системы знаний и четкого представления о том, что является предметом и задачами профессиональной этики юриста, выделяющих её в самостоятельную дисциплину среди юридических и философских наук;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представление о том, каковы традиционные представления об общечеловеческих началах этики, и каковы этические критерии, в соответствии с которыми оценивается профессиональная деятельность лиц - участников судопроизводства;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-знакомство  с нравственной спецификой работников юридического труда.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Дисциплина «Профессиональная этика»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10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>Компетенции   обучающегося,   формируемые   в   результате   освоения дисциплины «Профессиональная этика».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-осознание    социальной    значимости    своей будущей  профессии,   обладание  достаточным уровнем профессионального правосознания (ОК-1);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Style53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 -обладание культурой поведения, готовностью к кооперации с коллегами, работе в коллективе (ОК-5);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0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       - имеет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7C1DBC">
      <w:pPr>
        <w:spacing w:line="360" w:lineRule="auto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     - способность осуществлять профессиональную деятельность на основе развитого правосознания, правового мышления и правовой культуры  (ПК-2);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  <w:rPr>
          <w:rStyle w:val="FontStyle213"/>
          <w:b w:val="0"/>
          <w:sz w:val="24"/>
          <w:szCs w:val="24"/>
        </w:rPr>
      </w:pPr>
      <w:r w:rsidRPr="00FC5B8D">
        <w:t xml:space="preserve">             -с</w:t>
      </w:r>
      <w:r w:rsidRPr="00FC5B8D">
        <w:rPr>
          <w:rStyle w:val="FontStyle213"/>
          <w:b w:val="0"/>
          <w:sz w:val="24"/>
          <w:szCs w:val="24"/>
        </w:rPr>
        <w:t>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Style50"/>
        <w:widowControl/>
        <w:tabs>
          <w:tab w:val="left" w:pos="3105"/>
        </w:tabs>
        <w:spacing w:line="360" w:lineRule="auto"/>
      </w:pPr>
      <w:r w:rsidRPr="00FC5B8D">
        <w:rPr>
          <w:rStyle w:val="FontStyle213"/>
          <w:b w:val="0"/>
          <w:sz w:val="24"/>
          <w:szCs w:val="24"/>
        </w:rPr>
        <w:t xml:space="preserve">             -способность анализировать и оценивать с точки зрения нравственности ситуации, возникающие в сфере действия правовой регуляции (СК-1).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i/>
          <w:sz w:val="24"/>
          <w:szCs w:val="24"/>
          <w:u w:val="single"/>
        </w:rPr>
      </w:pPr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В результате освоения содержания дисциплины «Профессиональная этика» </w:t>
      </w:r>
      <w:proofErr w:type="gramStart"/>
      <w:r w:rsidRPr="00FC5B8D">
        <w:rPr>
          <w:rStyle w:val="FontStyle213"/>
          <w:b w:val="0"/>
          <w:i/>
          <w:sz w:val="24"/>
          <w:szCs w:val="24"/>
          <w:u w:val="single"/>
        </w:rPr>
        <w:t>обучающийся</w:t>
      </w:r>
      <w:proofErr w:type="gramEnd"/>
      <w:r w:rsidRPr="00FC5B8D">
        <w:rPr>
          <w:rStyle w:val="FontStyle213"/>
          <w:b w:val="0"/>
          <w:i/>
          <w:sz w:val="24"/>
          <w:szCs w:val="24"/>
          <w:u w:val="single"/>
        </w:rPr>
        <w:t xml:space="preserve"> должен:</w:t>
      </w:r>
    </w:p>
    <w:p w:rsidR="007C1DBC" w:rsidRPr="00FC5B8D" w:rsidRDefault="007C1DBC" w:rsidP="007C1DBC">
      <w:pPr>
        <w:pStyle w:val="Style10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    и социальную  значимость своей профессии, четко определять     сущность, характер и взаимодействие правовых явлений, видеть их взаимосвязь в целостной системе знаний;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основы профессиональной этики, правовой  и психологической культуры;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нравственные принципы профессиональной деятельности юриста.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этические понятия и категории, содержание и особенности профессиональной этики в юридической деятельности, возможные пути разрешения нравственных конфликтных ситуаций в профессиональной деятельности      юриста; сущность профессионально-нравственной деформации и пути её предупреждения и преодоления;  понятие этикета,    его   роль  в жизни общества, особенности       этикета юриста,   его   основные нормы и функции;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закономерности взаимодействия человека и общества.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Знать: </w:t>
      </w:r>
      <w:r w:rsidRPr="00FC5B8D">
        <w:rPr>
          <w:rStyle w:val="FontStyle213"/>
          <w:b w:val="0"/>
          <w:sz w:val="24"/>
          <w:szCs w:val="24"/>
        </w:rPr>
        <w:t xml:space="preserve">сущность, функции и  структуру нравственного  сознания правовой культуры, основные понятия этики; нравственные проблемы современности. </w:t>
      </w:r>
    </w:p>
    <w:p w:rsidR="007C1DBC" w:rsidRPr="00FC5B8D" w:rsidRDefault="007C1DBC" w:rsidP="007C1DBC">
      <w:pPr>
        <w:pStyle w:val="Style93"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систематически повышать свою профессиональную квалификацию,   изучать законодательство и практику его применения, ориентироваться в специальной литературе.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оценивать факты и явления профессиональной деятельности с этической точки зрения; применять нравственные нормы и правила поведения в конкретных жизненных ситуациях.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>: оценивать факты и  явления профессиональной деятельности с этической точки зрения; применять нравственные нормы и правила поведения в конкретных жизненных ситуациях;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полученные знания в социальной жизни и в профессиональной деятельности; вести себя достойно   в   ситуациях нравственного выбора;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пользоваться   в процессе профессиональной деятельности знаниями в области этики;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бесконфликтно общаться с различными субъектами, уважать честь    и    достоинство личности,  обладать </w:t>
      </w:r>
      <w:proofErr w:type="spellStart"/>
      <w:r w:rsidRPr="00FC5B8D">
        <w:rPr>
          <w:rStyle w:val="FontStyle213"/>
          <w:b w:val="0"/>
          <w:sz w:val="24"/>
          <w:szCs w:val="24"/>
        </w:rPr>
        <w:t>эмпатией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   и    чувством толерантности;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строить социальные взаимоотношения, основываясь на нравственных принципах взаимоуважения и толерантности;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 навыками поведения в коллективе и общения с гражданами в соответствии       с нормами этикета;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с точки зрения этики и морали;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1"/>
          <w:b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необходимой волей и настойчивостью в исполнении принятых правовых         решений, чувством нетерпимости к любому нарушению закона с собственной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</w:t>
      </w:r>
      <w:proofErr w:type="gramStart"/>
      <w:r w:rsidRPr="00FC5B8D">
        <w:rPr>
          <w:rStyle w:val="FontStyle213"/>
          <w:b w:val="0"/>
          <w:sz w:val="24"/>
          <w:szCs w:val="24"/>
        </w:rPr>
        <w:t>юридически-правильного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</w:t>
      </w:r>
      <w:proofErr w:type="spellStart"/>
      <w:r w:rsidRPr="00FC5B8D">
        <w:rPr>
          <w:rStyle w:val="FontStyle213"/>
          <w:b w:val="0"/>
          <w:sz w:val="24"/>
          <w:szCs w:val="24"/>
        </w:rPr>
        <w:t>квалифицирования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фактов и обстоятельств;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категориальным аппаратом этики; осознанием степени нравственной ответственности за совершаемые поступки в профессиональной и повседневной деятельности;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Владеть: </w:t>
      </w:r>
      <w:r w:rsidRPr="00FC5B8D">
        <w:rPr>
          <w:rStyle w:val="FontStyle213"/>
          <w:b w:val="0"/>
          <w:sz w:val="24"/>
          <w:szCs w:val="24"/>
        </w:rPr>
        <w:t>способами взаимодействия  с другими субъектами юридического процесса;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оценки своих поступков и поступков окружающих    с   точки </w:t>
      </w:r>
      <w:r w:rsidRPr="00FC5B8D">
        <w:rPr>
          <w:rStyle w:val="FontStyle213"/>
          <w:b w:val="0"/>
          <w:sz w:val="24"/>
          <w:szCs w:val="24"/>
        </w:rPr>
        <w:lastRenderedPageBreak/>
        <w:t>зрения   норм   этики   и морали; навыками поведения в коллективе и общения с гражданами в       соответствии  с нормами этикета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2 зачетные единицы, 72 часа. Продолжительность изучения дисциплины 1 семестр.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 аудиторных занятий используются следующие образовательные технологии: лекции, лабораторные работы, семинарские занятия с использованием активных и интерактивных форм проведения занятий,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кейс-технологии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лекции с применением презентаций, семинар-дискуссия.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проекты, которые носят прикладной, междисциплинарный характер, а их содержание и способы выполнения соответствуют содержанию и технологиям будущей профессиональной деятельности студентов.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jc w:val="both"/>
        <w:rPr>
          <w:rStyle w:val="FontStyle214"/>
          <w:sz w:val="24"/>
          <w:szCs w:val="24"/>
        </w:rPr>
      </w:pPr>
      <w:r w:rsidRPr="00FC5B8D">
        <w:t xml:space="preserve">           </w:t>
      </w: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контроля:</w:t>
      </w:r>
    </w:p>
    <w:p w:rsidR="007C1DBC" w:rsidRPr="00FC5B8D" w:rsidRDefault="007C1DBC" w:rsidP="007C1DBC">
      <w:pPr>
        <w:pStyle w:val="Style9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контрольные работы, творческие задания, тестовые задания. По данной дисциплине предусмотрен зачет в 1 семестре.</w:t>
      </w:r>
    </w:p>
    <w:p w:rsidR="007C1DBC" w:rsidRPr="00FC5B8D" w:rsidRDefault="007C1DBC" w:rsidP="007C1DBC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 Промежуточная аттестация проводится в форме зачета в 1 семестре.</w:t>
      </w: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ind w:firstLine="284"/>
        <w:jc w:val="center"/>
        <w:rPr>
          <w:b/>
          <w:bCs/>
          <w:iCs/>
          <w:color w:val="000000"/>
        </w:rPr>
      </w:pPr>
      <w:r w:rsidRPr="00FC5B8D">
        <w:rPr>
          <w:b/>
          <w:bCs/>
          <w:iCs/>
          <w:color w:val="000000"/>
        </w:rPr>
        <w:t>«Латинский язык »</w:t>
      </w:r>
    </w:p>
    <w:p w:rsidR="007C1DBC" w:rsidRPr="00FC5B8D" w:rsidRDefault="007C1DBC" w:rsidP="007C1DBC">
      <w:pPr>
        <w:ind w:firstLine="284"/>
        <w:jc w:val="center"/>
        <w:rPr>
          <w:b/>
          <w:u w:val="single"/>
        </w:rPr>
      </w:pPr>
      <w:r w:rsidRPr="00FC5B8D">
        <w:rPr>
          <w:b/>
          <w:u w:val="single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1. Цели и задачи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латинского языка</w:t>
      </w:r>
      <w:proofErr w:type="gramStart"/>
      <w:r w:rsidRPr="00FC5B8D">
        <w:t xml:space="preserve"> .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развивать навыки свободного владения латинским языком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сформировать способность анализировать социально значимые проблемы и процессы.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lastRenderedPageBreak/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«Латинский язык» к дисциплинам по выбору 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3. Требования к уровню освоения учебной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программы учебной дисциплины «Латинский язык » обучающийся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предмет Латинский язык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основные принципы образования и словосочетания Латинского языка</w:t>
      </w:r>
      <w:proofErr w:type="gramStart"/>
      <w:r w:rsidRPr="00FC5B8D">
        <w:t xml:space="preserve">  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>- лексику и фразеологию, отражающую основные направления широкой специальности и узкую специализацию студента;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правила письма, необходимые для подготовки публикаций, тезисов и ведения переписки;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 читать и переводить  тексты профессиональной направленности;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  понимать характерные особенности современного этапа развития латинского языка  в сфере юриспруденции;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</w:t>
      </w:r>
      <w:r w:rsidRPr="00FC5B8D">
        <w:rPr>
          <w:i/>
          <w:iCs/>
        </w:rPr>
        <w:t xml:space="preserve"> </w:t>
      </w:r>
      <w:r w:rsidRPr="00FC5B8D">
        <w:t>использовать латинский язык  в профессиональной деятельности;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чтения литературы по специальности с целью извлечения профессиональной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работы с отраслевыми словарями и справочниками на иностранном языке;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работы с </w:t>
      </w:r>
      <w:proofErr w:type="gramStart"/>
      <w:r w:rsidRPr="00FC5B8D">
        <w:t>основными</w:t>
      </w:r>
      <w:proofErr w:type="gramEnd"/>
      <w:r w:rsidRPr="00FC5B8D">
        <w:t xml:space="preserve"> иноязычными </w:t>
      </w:r>
      <w:proofErr w:type="spellStart"/>
      <w:r w:rsidRPr="00FC5B8D">
        <w:t>интернет-ресурсами</w:t>
      </w:r>
      <w:proofErr w:type="spellEnd"/>
      <w:r w:rsidRPr="00FC5B8D">
        <w:t xml:space="preserve"> по юридической проблематике;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владеть необходимыми навыками профессионального общения с применением латинского языка  (ОК-13).</w:t>
      </w:r>
    </w:p>
    <w:p w:rsidR="007C1DBC" w:rsidRPr="00FC5B8D" w:rsidRDefault="007C1DBC" w:rsidP="007C1DBC">
      <w:pPr>
        <w:pStyle w:val="Style21"/>
        <w:widowControl/>
        <w:spacing w:line="360" w:lineRule="auto"/>
        <w:ind w:hanging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          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t xml:space="preserve">2 зачетные единицы (72 </w:t>
      </w:r>
      <w:proofErr w:type="gramStart"/>
      <w:r w:rsidRPr="00FC5B8D">
        <w:t>академических</w:t>
      </w:r>
      <w:proofErr w:type="gramEnd"/>
      <w:r w:rsidRPr="00FC5B8D">
        <w:t xml:space="preserve"> часа).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аттестация: зачет в 2 семестр.</w:t>
      </w:r>
    </w:p>
    <w:p w:rsidR="007C1DBC" w:rsidRPr="00FC5B8D" w:rsidRDefault="007C1DBC" w:rsidP="007C1DBC">
      <w:pPr>
        <w:pStyle w:val="Style9"/>
        <w:widowControl/>
        <w:spacing w:line="360" w:lineRule="auto"/>
        <w:jc w:val="both"/>
        <w:rPr>
          <w:rStyle w:val="FontStyle213"/>
          <w:b w:val="0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360" w:lineRule="auto"/>
        <w:ind w:firstLine="0"/>
        <w:rPr>
          <w:rStyle w:val="FontStyle211"/>
          <w:b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«Философия»</w:t>
      </w:r>
    </w:p>
    <w:p w:rsidR="007C1DBC" w:rsidRPr="00FC5B8D" w:rsidRDefault="007C1DBC" w:rsidP="007C1DBC">
      <w:pPr>
        <w:pStyle w:val="Style21"/>
        <w:widowControl/>
        <w:spacing w:line="360" w:lineRule="auto"/>
        <w:jc w:val="both"/>
      </w:pPr>
    </w:p>
    <w:p w:rsidR="007C1DBC" w:rsidRPr="00FC5B8D" w:rsidRDefault="007C1DBC" w:rsidP="007C1DBC">
      <w:pPr>
        <w:pStyle w:val="Style21"/>
        <w:widowControl/>
        <w:tabs>
          <w:tab w:val="left" w:pos="-522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</w:t>
      </w:r>
      <w:r w:rsidRPr="00FC5B8D">
        <w:rPr>
          <w:rStyle w:val="FontStyle209"/>
          <w:b/>
          <w:sz w:val="24"/>
          <w:szCs w:val="24"/>
        </w:rPr>
        <w:t xml:space="preserve">«Философия» </w:t>
      </w:r>
      <w:r w:rsidRPr="00FC5B8D">
        <w:rPr>
          <w:rStyle w:val="FontStyle213"/>
          <w:b w:val="0"/>
          <w:sz w:val="24"/>
          <w:szCs w:val="24"/>
        </w:rPr>
        <w:t>являются: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-овладение студентами основами философских знаний и методами философской рефлексии по отношению к достижениям общечеловеческой культуры, включая философский анализ социальных систем (структур), процессов, институтов;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навыков всеобщего понятийного мышления, умения понимать диалектику общего, особенного и единичного в решении конкретных проблем научно-исследовательской, педагогической, производственно-прикладной и организационно-управленческой деятельности;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-формирование целостного гуманистического мировоззрения, понимания проблем современной цивилизации, а также формирование системного представления о социально-гуманитарном знании и его преподавании;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-формирование способности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речь;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-приобщение студентов к высшим достижениям человеческого духа и на этой основе формирование стремления к самосовершенствованию, личностному и профессиональному росту.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программе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Дисциплина </w:t>
      </w:r>
      <w:r w:rsidRPr="00FC5B8D">
        <w:rPr>
          <w:rStyle w:val="FontStyle209"/>
          <w:sz w:val="24"/>
          <w:szCs w:val="24"/>
        </w:rPr>
        <w:t xml:space="preserve">«Философия </w:t>
      </w:r>
      <w:r w:rsidRPr="00FC5B8D">
        <w:rPr>
          <w:rStyle w:val="FontStyle213"/>
          <w:b w:val="0"/>
          <w:sz w:val="24"/>
          <w:szCs w:val="24"/>
        </w:rPr>
        <w:t>» относится к базовой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09"/>
          <w:b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</w:t>
      </w:r>
      <w:r w:rsidRPr="00FC5B8D">
        <w:rPr>
          <w:rStyle w:val="FontStyle214"/>
          <w:b w:val="0"/>
          <w:sz w:val="24"/>
          <w:szCs w:val="24"/>
        </w:rPr>
        <w:t>)  «</w:t>
      </w:r>
      <w:r w:rsidRPr="00FC5B8D">
        <w:rPr>
          <w:rStyle w:val="FontStyle209"/>
          <w:b/>
          <w:sz w:val="24"/>
          <w:szCs w:val="24"/>
        </w:rPr>
        <w:t>Философия».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-владение культурой мышления, способность к обобщению, анализу, восприятию информации, постановке цели и выбору путей её достижения (ОК-3);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-умение  логически верно, аргументировано и ясно, строить устную и письменную речь (ОК-4);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«философия»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специфику теоретического мышления, диалектику цели и средств, методы и формы научного познания (философские, общенаучные, специальные);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современной теории познания, взаимосвязь теории и метода, специфику социально-гуманитарного познания</w:t>
      </w:r>
      <w:proofErr w:type="gramStart"/>
      <w:r w:rsidRPr="00FC5B8D">
        <w:rPr>
          <w:rStyle w:val="FontStyle213"/>
          <w:b w:val="0"/>
          <w:sz w:val="24"/>
          <w:szCs w:val="24"/>
        </w:rPr>
        <w:t xml:space="preserve"> ;</w:t>
      </w:r>
      <w:proofErr w:type="gramEnd"/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и обобщать информацию; формулировать цели, соотносить их с потребностями и условиями; выбирать средства, соответствующие целям;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</w:t>
      </w:r>
      <w:r w:rsidRPr="00FC5B8D">
        <w:rPr>
          <w:rStyle w:val="FontStyle213"/>
          <w:b w:val="0"/>
          <w:sz w:val="24"/>
          <w:szCs w:val="24"/>
        </w:rPr>
        <w:t xml:space="preserve">: логически верно, аргументировано и ясно </w:t>
      </w:r>
      <w:proofErr w:type="gramStart"/>
      <w:r w:rsidRPr="00FC5B8D">
        <w:rPr>
          <w:rStyle w:val="FontStyle213"/>
          <w:b w:val="0"/>
          <w:sz w:val="24"/>
          <w:szCs w:val="24"/>
        </w:rPr>
        <w:t>строить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устную и письменную речь</w:t>
      </w:r>
      <w:r w:rsidRPr="00FC5B8D">
        <w:rPr>
          <w:rStyle w:val="FontStyle211"/>
          <w:b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 выступить    в   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слушатель).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принципы, законы, формы и методы познания в юридической деятельности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анализировать социально и личностно значимые проблемы с использованием различных философских подходов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 xml:space="preserve">: навыками убедительной и доказательной речи (устной и письменной) в юридической деятельности; 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способностями теоретического анализа и использовать различные философские методы для анализа тенденций развития современного общества и права;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</w:t>
      </w:r>
      <w:r w:rsidRPr="00FC5B8D">
        <w:rPr>
          <w:rStyle w:val="FontStyle213"/>
          <w:b w:val="0"/>
          <w:sz w:val="24"/>
          <w:szCs w:val="24"/>
        </w:rPr>
        <w:t>: навыками самостоятельного, критического мышления, позволяющего анализировать возможные варианты развития социальных процессов социально значимые проблемы и процессы;</w:t>
      </w:r>
    </w:p>
    <w:p w:rsidR="007C1DBC" w:rsidRPr="00FC5B8D" w:rsidRDefault="007C1DBC" w:rsidP="007C1DBC">
      <w:pPr>
        <w:pStyle w:val="Style10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lastRenderedPageBreak/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сочетания теоретического мышления с прагматическим поиском оптимального способа решения проблемы.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3 зачетные единицы, 108 часа. 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ходе освоения дисциплины при проведении, аудиторных занятий используются следующие образовательные технологии: лекции, семинарские занятия, использование </w:t>
      </w:r>
      <w:proofErr w:type="spellStart"/>
      <w:r w:rsidRPr="00FC5B8D">
        <w:rPr>
          <w:rStyle w:val="FontStyle213"/>
          <w:b w:val="0"/>
          <w:sz w:val="24"/>
          <w:szCs w:val="24"/>
        </w:rPr>
        <w:t>мультимедийных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консультации, творческие задания, эссе, сочинения, рефераты.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b/>
        </w:rPr>
        <w:t>Формы контроля:</w:t>
      </w:r>
    </w:p>
    <w:p w:rsidR="007C1DBC" w:rsidRPr="00FC5B8D" w:rsidRDefault="007C1DBC" w:rsidP="007C1DBC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тесты,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, коллоквиумы.</w:t>
      </w:r>
    </w:p>
    <w:p w:rsidR="007C1DBC" w:rsidRPr="00FC5B8D" w:rsidRDefault="007C1DBC" w:rsidP="007C1DBC">
      <w:pPr>
        <w:pStyle w:val="Style5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во 3 семестре.</w:t>
      </w:r>
    </w:p>
    <w:p w:rsidR="007C1DBC" w:rsidRPr="00FC5B8D" w:rsidRDefault="007C1DBC" w:rsidP="007C1DBC">
      <w:pPr>
        <w:pStyle w:val="Style100"/>
        <w:widowControl/>
        <w:spacing w:line="240" w:lineRule="auto"/>
        <w:jc w:val="both"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jc w:val="center"/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</w:pPr>
      <w:r w:rsidRPr="00FC5B8D">
        <w:rPr>
          <w:b/>
        </w:rPr>
        <w:t>«Экономика»</w:t>
      </w:r>
    </w:p>
    <w:p w:rsidR="007C1DBC" w:rsidRPr="00FC5B8D" w:rsidRDefault="007C1DBC" w:rsidP="007C1DBC">
      <w:pPr>
        <w:rPr>
          <w:b/>
          <w:u w:val="single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     Целью освоения учебной дисциплины «Экономика» является</w:t>
      </w:r>
      <w:r w:rsidRPr="00FC5B8D">
        <w:rPr>
          <w:b/>
        </w:rPr>
        <w:t xml:space="preserve"> </w:t>
      </w:r>
      <w:r w:rsidRPr="00FC5B8D">
        <w:t xml:space="preserve">формирование у обучающихся знаний базовых экономических категорий,  умения выявлять устойчивые взаимосвязи и тенденции в разнообразных  экономических явлениях  на микро и </w:t>
      </w:r>
      <w:proofErr w:type="spellStart"/>
      <w:r w:rsidRPr="00FC5B8D">
        <w:t>макроуровне</w:t>
      </w:r>
      <w:proofErr w:type="spellEnd"/>
      <w:r w:rsidRPr="00FC5B8D">
        <w:t>, развитие экономического мышления и  воспитание экономической культуры и навыков поведения в условиях рыночной экономики.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Учебная дисциплина «Экономика» относится к базовой (обязательной) части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>3. Основные образовательные технологии</w:t>
      </w:r>
    </w:p>
    <w:p w:rsidR="007C1DBC" w:rsidRPr="00FC5B8D" w:rsidRDefault="007C1DBC" w:rsidP="007C1DB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B8D">
        <w:rPr>
          <w:rFonts w:ascii="Times New Roman" w:hAnsi="Times New Roman" w:cs="Times New Roman"/>
          <w:sz w:val="24"/>
          <w:szCs w:val="24"/>
        </w:rPr>
        <w:t xml:space="preserve">В ходе изучения дисциплин используются как традиционные (лекции, семинары, практические занятия); так и инновационные технологии (объяснительно-иллюстративный метод с элементами проблемного изложения, технология развития критического мышления);  активные и интерактивные методы: разбор конкретных </w:t>
      </w:r>
      <w:r w:rsidRPr="00FC5B8D">
        <w:rPr>
          <w:rFonts w:ascii="Times New Roman" w:hAnsi="Times New Roman" w:cs="Times New Roman"/>
          <w:sz w:val="24"/>
          <w:szCs w:val="24"/>
        </w:rPr>
        <w:lastRenderedPageBreak/>
        <w:t xml:space="preserve">ситуаций (кейсы), деловые игры, решение ситуационных задач, круглый стол, тренинги, диспуты. 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4. Требования к результатам освоения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iCs/>
        </w:rPr>
        <w:t xml:space="preserve">В результате освоения программы учебной дисциплины «Экономика»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 xml:space="preserve"> должен: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  </w:t>
      </w: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содержание основополагающих категорий экономики как науки, фундаментальных законов и закономерностей экономики на микр</w:t>
      </w:r>
      <w:proofErr w:type="gramStart"/>
      <w:r w:rsidRPr="00FC5B8D">
        <w:t>о-</w:t>
      </w:r>
      <w:proofErr w:type="gramEnd"/>
      <w:r w:rsidRPr="00FC5B8D">
        <w:t xml:space="preserve"> и </w:t>
      </w:r>
      <w:proofErr w:type="spellStart"/>
      <w:r w:rsidRPr="00FC5B8D">
        <w:t>макроуровне</w:t>
      </w:r>
      <w:proofErr w:type="spellEnd"/>
      <w:r w:rsidRPr="00FC5B8D">
        <w:t>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механизмы функционирования рынка, условия формирования равновесия на рынках отдельных товаров;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технико-экономические основы и организационно-правовые формы предпринимательской деятельности (ПК-2);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критерии и показатели производственно-хозяйственной практики предприятий различных форм собственности (ПК-2);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структуру, цели и результаты функционирования национальной экономики, методы их исчисления и анализа;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сущность налогово-бюджетной, денежно-кредитной, инвестиционной и социальной политики, проводимой в обществе;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содержание и направленность экономической политики государства;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применять методику самостоятельного научного анализа событий и явлений в отечественной и зарубежной экономике (ОК-5; ПК-2);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пользоваться лексикой экономического характера (ОК-4);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возникающих экономико-правовых ситуаций;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навыками самостоятельной работы с учебной и научной литературой по экономике;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самостоятельного поиска необходимой и актуальной экономической информации (ОК-5);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использования научных трудов, монографий, периодической и справочно-аналитической литературы (ОК-3);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  публичных выступлений, ведения дискуссий по социально-экономической тематике (ОК-4).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lastRenderedPageBreak/>
        <w:t>5. Общая 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(108 академических часа)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4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«Логика»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</w:pP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дисциплины: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 </w:t>
      </w:r>
      <w:r w:rsidRPr="00FC5B8D">
        <w:rPr>
          <w:rStyle w:val="FontStyle212"/>
          <w:b/>
          <w:sz w:val="24"/>
          <w:szCs w:val="24"/>
        </w:rPr>
        <w:t xml:space="preserve">«Логика»  </w:t>
      </w:r>
      <w:r w:rsidRPr="00FC5B8D">
        <w:rPr>
          <w:rStyle w:val="FontStyle213"/>
          <w:b w:val="0"/>
          <w:sz w:val="24"/>
          <w:szCs w:val="24"/>
        </w:rPr>
        <w:t>являются:  формирование у студентов логически грамотного мышления, для чего необходимо изучить основные формы логического мышления в их взаимосвязи и научиться оперировать ими; изучить основные логические законы и научиться использовать их в процессе выражения мыслей, рассуждения, обоснования и т.д.; освоить процедуру логического анализа текстов (устная и письменная речь, документы, информационные материалы и т. д.);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освоить теорию и практику аргументации, логику принятия решений, в том числе логику научного исследования.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Style27"/>
        <w:widowControl/>
        <w:tabs>
          <w:tab w:val="left" w:leader="underscore" w:pos="-5580"/>
        </w:tabs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</w:t>
      </w:r>
      <w:r w:rsidRPr="00FC5B8D">
        <w:rPr>
          <w:rStyle w:val="FontStyle212"/>
          <w:b/>
          <w:sz w:val="24"/>
          <w:szCs w:val="24"/>
        </w:rPr>
        <w:t>Логика</w:t>
      </w:r>
      <w:r w:rsidRPr="00FC5B8D">
        <w:rPr>
          <w:rStyle w:val="FontStyle213"/>
          <w:b w:val="0"/>
          <w:sz w:val="24"/>
          <w:szCs w:val="24"/>
        </w:rPr>
        <w:t>» относится к вариативной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</w:t>
      </w: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rStyle w:val="FontStyle212"/>
          <w:b/>
          <w:sz w:val="24"/>
          <w:szCs w:val="24"/>
        </w:rPr>
        <w:t>Логика»</w:t>
      </w:r>
      <w:r w:rsidRPr="00FC5B8D">
        <w:rPr>
          <w:rStyle w:val="FontStyle214"/>
          <w:b w:val="0"/>
          <w:sz w:val="24"/>
          <w:szCs w:val="24"/>
        </w:rPr>
        <w:t>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-владение культурой мышления, </w:t>
      </w:r>
      <w:proofErr w:type="gramStart"/>
      <w:r w:rsidRPr="00FC5B8D">
        <w:rPr>
          <w:rStyle w:val="FontStyle213"/>
          <w:b w:val="0"/>
          <w:sz w:val="24"/>
          <w:szCs w:val="24"/>
        </w:rPr>
        <w:t>способен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логически верно, аргументировано и ясно, строить устную, и письменную речь (ОК-4);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   положения    и методы           социальных, гуманитарных и экономических   наук   при решении    социальных    и профессиональных задач (ОК-8);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анализировать социально-значимые проблемы и процессы (ОК-9).</w:t>
      </w:r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В результате освоения содержания дисциплины «Логика»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формы и законы правильного мышления, способы и правила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рассуждений, правила логического вывода;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логические основы теории аргументации (цели, структуру, правила, функции участников);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логику научного исследования и доказательства, законы логики;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способы логического анализа социально-значимых проблем и процессов;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логически анализировать любую получаемую информацию, упорядочивать ее и делать выводы;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выступить в </w:t>
      </w:r>
      <w:proofErr w:type="spellStart"/>
      <w:r w:rsidRPr="00FC5B8D">
        <w:rPr>
          <w:rStyle w:val="FontStyle213"/>
          <w:b w:val="0"/>
          <w:sz w:val="24"/>
          <w:szCs w:val="24"/>
        </w:rPr>
        <w:t>аргументативном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процессе в любой функциональной роли (оппонент, слушатель);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дедукцию, индукцию, традукцию для решения социальных и профессиональных задач;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отличать существенное от </w:t>
      </w:r>
      <w:proofErr w:type="gramStart"/>
      <w:r w:rsidRPr="00FC5B8D">
        <w:rPr>
          <w:rStyle w:val="FontStyle213"/>
          <w:b w:val="0"/>
          <w:sz w:val="24"/>
          <w:szCs w:val="24"/>
        </w:rPr>
        <w:t>несущественного</w:t>
      </w:r>
      <w:proofErr w:type="gramEnd"/>
      <w:r w:rsidRPr="00FC5B8D">
        <w:rPr>
          <w:rStyle w:val="FontStyle213"/>
          <w:b w:val="0"/>
          <w:sz w:val="24"/>
          <w:szCs w:val="24"/>
        </w:rPr>
        <w:t>, главное от второстепенного, первичное от вторичного, определять причинно-следственные и вязи между социальными явлениями;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правильного мышления и логически грамотного выражения мыслей.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убедительной и доказательной речи (устной и письменной);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логически грамотного мышления, т.е. ясного, определенного, последовательного, непротиворечивого, обоснованного;</w:t>
      </w:r>
      <w:proofErr w:type="gramEnd"/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логического анализа, выявления связей между социальными явлениями;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логическими основами методологии научного познания.</w:t>
      </w:r>
    </w:p>
    <w:p w:rsidR="007C1DBC" w:rsidRPr="00FC5B8D" w:rsidRDefault="007C1DBC" w:rsidP="007C1DBC">
      <w:pPr>
        <w:pStyle w:val="Style21"/>
        <w:widowControl/>
        <w:tabs>
          <w:tab w:val="left" w:pos="10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ab/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дисциплины составляет 2 зачетные единицы, 72 часов.     </w:t>
      </w:r>
    </w:p>
    <w:p w:rsidR="007C1DBC" w:rsidRPr="00FC5B8D" w:rsidRDefault="007C1DBC" w:rsidP="007C1DBC">
      <w:pPr>
        <w:pStyle w:val="Style21"/>
        <w:widowControl/>
        <w:tabs>
          <w:tab w:val="left" w:pos="9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ab/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занятия, контрольные работы, интерактивное моделирование, ролевые и логические игры.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индивидуальные и групповые и консультации, творческие задания, решение задач и головоломок.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 Формы контроля</w:t>
      </w:r>
    </w:p>
    <w:p w:rsidR="007C1DBC" w:rsidRPr="00FC5B8D" w:rsidRDefault="007C1DBC" w:rsidP="007C1DBC">
      <w:pPr>
        <w:pStyle w:val="Style96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заданий, </w:t>
      </w:r>
      <w:proofErr w:type="spellStart"/>
      <w:proofErr w:type="gramStart"/>
      <w:r w:rsidRPr="00FC5B8D">
        <w:rPr>
          <w:rStyle w:val="FontStyle213"/>
          <w:b w:val="0"/>
          <w:sz w:val="24"/>
          <w:szCs w:val="24"/>
        </w:rPr>
        <w:t>блиц-опросы</w:t>
      </w:r>
      <w:proofErr w:type="spellEnd"/>
      <w:proofErr w:type="gramEnd"/>
      <w:r w:rsidRPr="00FC5B8D">
        <w:rPr>
          <w:rStyle w:val="FontStyle213"/>
          <w:b w:val="0"/>
          <w:sz w:val="24"/>
          <w:szCs w:val="24"/>
        </w:rPr>
        <w:t>.</w:t>
      </w:r>
    </w:p>
    <w:p w:rsidR="007C1DBC" w:rsidRPr="00FC5B8D" w:rsidRDefault="007C1DBC" w:rsidP="007C1DBC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Промежуточная аттестация проводится в форме экзамена в 1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</w:pPr>
      <w:r w:rsidRPr="00FC5B8D">
        <w:rPr>
          <w:b/>
        </w:rPr>
        <w:t xml:space="preserve"> «Психология» </w:t>
      </w:r>
    </w:p>
    <w:p w:rsidR="007C1DBC" w:rsidRPr="00FC5B8D" w:rsidRDefault="007C1DBC" w:rsidP="007C1DBC">
      <w:pPr>
        <w:tabs>
          <w:tab w:val="left" w:leader="underscore" w:pos="9072"/>
        </w:tabs>
        <w:spacing w:line="360" w:lineRule="auto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tabs>
          <w:tab w:val="left" w:pos="5245"/>
        </w:tabs>
        <w:spacing w:line="360" w:lineRule="auto"/>
        <w:ind w:firstLine="709"/>
        <w:rPr>
          <w:b/>
        </w:rPr>
      </w:pPr>
      <w:r w:rsidRPr="00FC5B8D">
        <w:t>Целью освоения учебной дисциплины «Психология» является формирование целостного представления о психологических особенностях человека и основах  профессиональной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Style14"/>
        <w:widowControl/>
        <w:tabs>
          <w:tab w:val="left" w:pos="173"/>
        </w:tabs>
        <w:spacing w:line="360" w:lineRule="auto"/>
        <w:ind w:firstLine="709"/>
        <w:jc w:val="both"/>
        <w:outlineLvl w:val="0"/>
      </w:pPr>
      <w:r w:rsidRPr="00FC5B8D">
        <w:t>Учебная дисциплина «Психология » относится к дисциплинам по выбору  гуманитарного, социального и экономического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3. Требования к результатам освоения дисциплины</w:t>
      </w:r>
    </w:p>
    <w:p w:rsidR="007C1DBC" w:rsidRPr="00FC5B8D" w:rsidRDefault="007C1DBC" w:rsidP="007C1DBC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А. </w:t>
      </w:r>
      <w:r w:rsidRPr="00FC5B8D">
        <w:rPr>
          <w:rStyle w:val="FontStyle74"/>
          <w:i/>
          <w:sz w:val="24"/>
          <w:szCs w:val="24"/>
        </w:rPr>
        <w:t>Общекультурные компетенции (ОК):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-осознает социальную значимость своей будущей профессии, обладает достаточным уровнем профессионального правосознания (</w:t>
      </w:r>
      <w:r w:rsidRPr="00FC5B8D">
        <w:rPr>
          <w:b/>
        </w:rPr>
        <w:t>ОК-1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</w:t>
      </w:r>
      <w:r w:rsidRPr="00FC5B8D">
        <w:rPr>
          <w:b/>
        </w:rPr>
        <w:t>ОК-2);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обладает культурой поведения, готов к кооперации с коллегами, работе в коллективе (</w:t>
      </w:r>
      <w:r w:rsidRPr="00FC5B8D">
        <w:rPr>
          <w:b/>
        </w:rPr>
        <w:t>ОК-5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стремится к саморазвитию, повышению своей квалификации и мастерства (</w:t>
      </w:r>
      <w:r w:rsidRPr="00FC5B8D">
        <w:rPr>
          <w:b/>
        </w:rPr>
        <w:t>ОК-7);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  <w:rPr>
          <w:i/>
        </w:rPr>
      </w:pPr>
      <w:r w:rsidRPr="00FC5B8D">
        <w:rPr>
          <w:rStyle w:val="FontStyle74"/>
          <w:sz w:val="24"/>
          <w:szCs w:val="24"/>
        </w:rPr>
        <w:t xml:space="preserve">Б. </w:t>
      </w:r>
      <w:r w:rsidRPr="00FC5B8D">
        <w:rPr>
          <w:rStyle w:val="FontStyle74"/>
          <w:i/>
          <w:sz w:val="24"/>
          <w:szCs w:val="24"/>
        </w:rPr>
        <w:t>Профессиональные  компетенции (ПК):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</w:t>
      </w:r>
      <w:r w:rsidRPr="00FC5B8D">
        <w:rPr>
          <w:b/>
        </w:rPr>
        <w:t>ПК-17);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управлять самостоятельной работой обучающихся (</w:t>
      </w:r>
      <w:r w:rsidRPr="00FC5B8D">
        <w:rPr>
          <w:b/>
        </w:rPr>
        <w:t>ПК-18);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эффективно осуществлять правовое воспитание (</w:t>
      </w:r>
      <w:r w:rsidRPr="00FC5B8D">
        <w:rPr>
          <w:b/>
        </w:rPr>
        <w:t>ПК-19).</w:t>
      </w:r>
    </w:p>
    <w:p w:rsidR="007C1DBC" w:rsidRPr="00FC5B8D" w:rsidRDefault="007C1DBC" w:rsidP="007C1DBC">
      <w:pPr>
        <w:tabs>
          <w:tab w:val="left" w:leader="underscore" w:pos="9072"/>
        </w:tabs>
        <w:spacing w:line="360" w:lineRule="auto"/>
        <w:ind w:firstLine="709"/>
      </w:pPr>
      <w:r w:rsidRPr="00FC5B8D">
        <w:t xml:space="preserve">В результате изучения учебной дисциплины (модуля) «Психология » обучающиеся </w:t>
      </w:r>
      <w:r w:rsidRPr="00FC5B8D">
        <w:lastRenderedPageBreak/>
        <w:t>должны:</w:t>
      </w:r>
    </w:p>
    <w:p w:rsidR="007C1DBC" w:rsidRPr="00FC5B8D" w:rsidRDefault="007C1DBC" w:rsidP="007C1DBC">
      <w:pPr>
        <w:pStyle w:val="Style7"/>
        <w:widowControl/>
        <w:spacing w:line="360" w:lineRule="auto"/>
        <w:ind w:firstLine="709"/>
        <w:jc w:val="both"/>
        <w:outlineLvl w:val="0"/>
      </w:pPr>
      <w:proofErr w:type="gramStart"/>
      <w:r w:rsidRPr="00FC5B8D">
        <w:rPr>
          <w:b/>
        </w:rPr>
        <w:t>знать:</w:t>
      </w:r>
      <w:r w:rsidRPr="00FC5B8D">
        <w:t xml:space="preserve"> основные понятия и категории психологической  науки, условия формирования личности, ее свободы, иметь представление о сущности сознания, его взаимоотношения с бессознательным, роли сознания и самосознания в поведении, общении и деятельности людей, формировании личности; формы, средства и методы педагогической деятельности;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уметь:   </w:t>
      </w:r>
      <w:r w:rsidRPr="00FC5B8D">
        <w:t xml:space="preserve">составить психологическую характеристику личности (ее темперамента, способности), интерпретировать собственное психическое состояние,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 xml:space="preserve">владеть: </w:t>
      </w:r>
      <w:r w:rsidRPr="00FC5B8D">
        <w:t xml:space="preserve">простейшими приемами </w:t>
      </w:r>
      <w:proofErr w:type="spellStart"/>
      <w:r w:rsidRPr="00FC5B8D">
        <w:t>саморегуляции</w:t>
      </w:r>
      <w:proofErr w:type="spellEnd"/>
      <w:r w:rsidRPr="00FC5B8D">
        <w:t>; понятийно-категориальным аппаратом психологической и педагогической науки, инструментарием психолого-педагогического анализа и проектирования;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4. Общая 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5.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2 семестре.</w:t>
      </w:r>
    </w:p>
    <w:p w:rsidR="007C1DBC" w:rsidRPr="00FC5B8D" w:rsidRDefault="007C1DBC" w:rsidP="007C1DBC">
      <w:pPr>
        <w:pStyle w:val="Style15"/>
        <w:widowControl/>
        <w:rPr>
          <w:rStyle w:val="FontStyle211"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«Русский язык и культура речи»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</w:pPr>
    </w:p>
    <w:p w:rsidR="007C1DBC" w:rsidRPr="00FC5B8D" w:rsidRDefault="007C1DBC" w:rsidP="007C1DBC">
      <w:pPr>
        <w:pStyle w:val="Style49"/>
        <w:widowControl/>
        <w:spacing w:line="360" w:lineRule="auto"/>
        <w:rPr>
          <w:rStyle w:val="FontStyle213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 Цель освоения дисциплины</w:t>
      </w:r>
      <w:r w:rsidRPr="00FC5B8D">
        <w:rPr>
          <w:rStyle w:val="FontStyle213"/>
          <w:sz w:val="24"/>
          <w:szCs w:val="24"/>
        </w:rPr>
        <w:t>:</w:t>
      </w:r>
    </w:p>
    <w:p w:rsidR="007C1DBC" w:rsidRPr="00FC5B8D" w:rsidRDefault="007C1DBC" w:rsidP="007C1DBC">
      <w:pPr>
        <w:pStyle w:val="Style49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proofErr w:type="gramStart"/>
      <w:r w:rsidRPr="00FC5B8D">
        <w:rPr>
          <w:rStyle w:val="FontStyle213"/>
          <w:b w:val="0"/>
          <w:sz w:val="24"/>
          <w:szCs w:val="24"/>
        </w:rPr>
        <w:t>Формирование знаний в области культуры речи, в её письменной и устной разновидностях.</w:t>
      </w:r>
      <w:proofErr w:type="gramEnd"/>
    </w:p>
    <w:p w:rsidR="007C1DBC" w:rsidRPr="00FC5B8D" w:rsidRDefault="007C1DBC" w:rsidP="007C1DBC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2. 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  <w:r w:rsidRPr="00FC5B8D">
        <w:rPr>
          <w:rStyle w:val="FontStyle214"/>
          <w:sz w:val="24"/>
          <w:szCs w:val="24"/>
        </w:rPr>
        <w:t>: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«Русский язык и культура речи» относится к вариативной части гуманитарного, социального и экономического цикла.</w:t>
      </w:r>
    </w:p>
    <w:p w:rsidR="007C1DBC" w:rsidRPr="00FC5B8D" w:rsidRDefault="007C1DBC" w:rsidP="007C1DBC">
      <w:pPr>
        <w:pStyle w:val="Style22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</w:t>
      </w:r>
      <w:proofErr w:type="gramStart"/>
      <w:r w:rsidRPr="00FC5B8D">
        <w:rPr>
          <w:rStyle w:val="FontStyle214"/>
          <w:sz w:val="24"/>
          <w:szCs w:val="24"/>
        </w:rPr>
        <w:t>Компетенции обучающегося, формируемые в результате освоения дисциплины «Русский язык и культура речи»:</w:t>
      </w:r>
      <w:proofErr w:type="gramEnd"/>
    </w:p>
    <w:p w:rsidR="007C1DBC" w:rsidRPr="00FC5B8D" w:rsidRDefault="007C1DBC" w:rsidP="007C1DBC">
      <w:pPr>
        <w:pStyle w:val="Style103"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«Русский язык и культура речи» обучающийся должен: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Знать: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все типы и разновидности норм русского литературного языка;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- </w:t>
      </w:r>
      <w:r w:rsidRPr="00FC5B8D">
        <w:t xml:space="preserve">основные лингвистические и </w:t>
      </w:r>
      <w:proofErr w:type="spellStart"/>
      <w:r w:rsidRPr="00FC5B8D">
        <w:t>речеведческие</w:t>
      </w:r>
      <w:proofErr w:type="spellEnd"/>
      <w:r w:rsidRPr="00FC5B8D">
        <w:t xml:space="preserve"> понятия.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4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Уметь: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b w:val="0"/>
          <w:sz w:val="24"/>
          <w:szCs w:val="24"/>
        </w:rPr>
        <w:t xml:space="preserve">- </w:t>
      </w:r>
      <w:r w:rsidRPr="00FC5B8D">
        <w:rPr>
          <w:rStyle w:val="FontStyle213"/>
          <w:b w:val="0"/>
          <w:sz w:val="24"/>
          <w:szCs w:val="24"/>
        </w:rPr>
        <w:t>находить наиболее точный вариант, адекватный ситуации общения;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- </w:t>
      </w:r>
      <w:r w:rsidRPr="00FC5B8D">
        <w:t>адекватно реализовать свои коммуникативные намерения;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- использовать тексты разных функциональных стилей в практике общения.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4"/>
          <w:sz w:val="24"/>
          <w:szCs w:val="24"/>
        </w:rPr>
        <w:t>Владеть:</w:t>
      </w:r>
      <w:r w:rsidRPr="00FC5B8D">
        <w:rPr>
          <w:rStyle w:val="FontStyle214"/>
          <w:b w:val="0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>системой знаний русского языка на фонетическом, грамматическом,      лексико-фразеологическом уровнях.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</w:pPr>
      <w:r w:rsidRPr="00FC5B8D">
        <w:t>В результате освоения дисциплины формируются компетенции: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к восприятию, обобщению, анализу информации, постановке цели и выбору путей ее достижения (ОК-1);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умением логически верно, </w:t>
      </w:r>
      <w:proofErr w:type="spellStart"/>
      <w:r w:rsidRPr="00FC5B8D">
        <w:t>аргументированно</w:t>
      </w:r>
      <w:proofErr w:type="spellEnd"/>
      <w:r w:rsidRPr="00FC5B8D">
        <w:t xml:space="preserve"> и ясно строить устную и письменную речь (ОК-2);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стремлением к саморазвитию, повышению своей квалификации (ОК-6);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и готовностью участвовать в составлении и оформлении научно-технической документации, научных отчетов, представлять результаты исследовательской работы с учетом особенностей потенциальной аудитории (ПК-3);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способностью составлять и представлять проекты научно-исследовательских и аналитических разработок в соответствии с нормативными документами (ПК-7);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умением обрабатывать и анализировать данные для подготовки аналитических решений, экспертных заключений и рекомендаций (ПК-8);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t>способностью и умением использовать полученные знания в преподавании социологических дисциплин (знание основ социально-экономических и гуманитарных дисциплин) (ПК-12).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Общая трудоемкость дисциплины составляет 3 зачетные единицы, 108 часов. Продолжительность изучения дисциплины 1 семестр.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проведении, аудиторных занятий используются следующие образовательные технологии: практические занятия с использованием активных и интерактивных форм их проведения.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компьютерное тестирование.</w:t>
      </w:r>
    </w:p>
    <w:p w:rsidR="007C1DBC" w:rsidRPr="00FC5B8D" w:rsidRDefault="007C1DBC" w:rsidP="007C1DBC">
      <w:pPr>
        <w:pStyle w:val="Style21"/>
        <w:widowControl/>
        <w:tabs>
          <w:tab w:val="left" w:pos="-567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экзамена  в 1 семестре.</w:t>
      </w:r>
    </w:p>
    <w:p w:rsidR="007C1DBC" w:rsidRPr="00FC5B8D" w:rsidRDefault="007C1DBC" w:rsidP="007C1DBC">
      <w:pPr>
        <w:pStyle w:val="Style100"/>
        <w:widowControl/>
        <w:spacing w:line="240" w:lineRule="auto"/>
        <w:ind w:firstLine="0"/>
        <w:jc w:val="both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tabs>
          <w:tab w:val="left" w:pos="1530"/>
        </w:tabs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proofErr w:type="spellStart"/>
      <w:r w:rsidRPr="00FC5B8D">
        <w:rPr>
          <w:b/>
        </w:rPr>
        <w:t>Культурология</w:t>
      </w:r>
      <w:proofErr w:type="spellEnd"/>
      <w:r w:rsidRPr="00FC5B8D">
        <w:rPr>
          <w:b/>
        </w:rPr>
        <w:t>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Цель изучения  </w:t>
      </w:r>
      <w:proofErr w:type="spellStart"/>
      <w:r w:rsidRPr="00FC5B8D">
        <w:t>культурологии</w:t>
      </w:r>
      <w:proofErr w:type="spellEnd"/>
      <w:r w:rsidRPr="00FC5B8D">
        <w:t xml:space="preserve"> обусловлена </w:t>
      </w:r>
      <w:proofErr w:type="spellStart"/>
      <w:r w:rsidRPr="00FC5B8D">
        <w:t>гуманитаризацией</w:t>
      </w:r>
      <w:proofErr w:type="spellEnd"/>
      <w:r w:rsidRPr="00FC5B8D">
        <w:t xml:space="preserve"> современного высшего образования – освоение мировой культуры.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     Задачи изучения дисциплины.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Понимать и уметь объяснить феномен культуры, ее роль в человеческой жизнедеятельности, иметь представление о способах приобретения, хранения и передачи базисных ценностей культуры.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>Знать формы и типы культур, освоение культурно-исторические  центры и регионы мира, закономерности их функционирования и развития, знать историю, культуру России, ее место в системе мировой культуры и цивилизации.</w:t>
      </w:r>
    </w:p>
    <w:p w:rsidR="007C1DBC" w:rsidRPr="00FC5B8D" w:rsidRDefault="007C1DBC" w:rsidP="000D6CA1">
      <w:pPr>
        <w:widowControl/>
        <w:numPr>
          <w:ilvl w:val="0"/>
          <w:numId w:val="3"/>
        </w:numPr>
        <w:tabs>
          <w:tab w:val="clear" w:pos="1245"/>
        </w:tabs>
        <w:spacing w:line="360" w:lineRule="auto"/>
        <w:ind w:left="0" w:firstLine="709"/>
      </w:pPr>
      <w:r w:rsidRPr="00FC5B8D">
        <w:t xml:space="preserve">Научиться использовать полученные знания в </w:t>
      </w:r>
      <w:proofErr w:type="spellStart"/>
      <w:r w:rsidRPr="00FC5B8D">
        <w:t>социокультурной</w:t>
      </w:r>
      <w:proofErr w:type="spellEnd"/>
      <w:r w:rsidRPr="00FC5B8D">
        <w:t xml:space="preserve"> ситуации.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Дисциплина «</w:t>
      </w:r>
      <w:proofErr w:type="spellStart"/>
      <w:r w:rsidRPr="00FC5B8D">
        <w:t>Культурология</w:t>
      </w:r>
      <w:proofErr w:type="spellEnd"/>
      <w:r w:rsidRPr="00FC5B8D">
        <w:t xml:space="preserve">» относится к дисциплинам по выбору студента гуманитарного, социального и экономического цикла. 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освоения дисциплины студент осваивает следующие компетенции: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использовать основные положения и методы социальных, гуманитарных и экономических наук при решении социальных и профессиональных задач (</w:t>
      </w:r>
      <w:r w:rsidRPr="00FC5B8D">
        <w:rPr>
          <w:b/>
        </w:rPr>
        <w:t>ОК-8);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).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>В результате освоения дисциплины студент будет знать: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 -основные закономерности развития культуры и основные проблемы современной культуры; 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>уметь: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 -оценивать достижения и проблемы культуры на основе знания исторического контекста их создания;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-понимать и анализировать мировоззренческие, социально и личностно значимые философские проблемы</w:t>
      </w:r>
      <w:r w:rsidRPr="00FC5B8D">
        <w:rPr>
          <w:b/>
        </w:rPr>
        <w:t>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-логически верно, аргументировано и ясно </w:t>
      </w:r>
      <w:proofErr w:type="gramStart"/>
      <w:r w:rsidRPr="00FC5B8D">
        <w:t>строить</w:t>
      </w:r>
      <w:proofErr w:type="gramEnd"/>
      <w:r w:rsidRPr="00FC5B8D">
        <w:t xml:space="preserve"> устную и письменную речь;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lastRenderedPageBreak/>
        <w:t>владеть:</w:t>
      </w:r>
    </w:p>
    <w:p w:rsidR="007C1DBC" w:rsidRPr="00FC5B8D" w:rsidRDefault="007C1DBC" w:rsidP="007C1DBC">
      <w:pPr>
        <w:pStyle w:val="Default"/>
        <w:spacing w:line="360" w:lineRule="auto"/>
        <w:ind w:firstLine="709"/>
        <w:jc w:val="both"/>
      </w:pPr>
      <w:r w:rsidRPr="00FC5B8D">
        <w:t xml:space="preserve">- навыками общения с представителями различных культур </w:t>
      </w:r>
    </w:p>
    <w:p w:rsidR="007C1DBC" w:rsidRPr="00FC5B8D" w:rsidRDefault="007C1DBC" w:rsidP="007C1DBC">
      <w:pPr>
        <w:shd w:val="clear" w:color="auto" w:fill="FFFFFF"/>
        <w:spacing w:line="360" w:lineRule="auto"/>
        <w:ind w:firstLine="709"/>
        <w:rPr>
          <w:b/>
          <w:bCs/>
          <w:iCs/>
          <w:color w:val="000000"/>
        </w:rPr>
      </w:pPr>
      <w:r w:rsidRPr="00FC5B8D">
        <w:t xml:space="preserve">-культурой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3 семестре.</w:t>
      </w:r>
    </w:p>
    <w:p w:rsidR="007C1DBC" w:rsidRPr="00FC5B8D" w:rsidRDefault="007C1DBC" w:rsidP="007C1DBC">
      <w:pPr>
        <w:tabs>
          <w:tab w:val="left" w:pos="1530"/>
        </w:tabs>
        <w:spacing w:line="360" w:lineRule="auto"/>
        <w:ind w:firstLine="709"/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i w:val="0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«Политология»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</w:pPr>
    </w:p>
    <w:p w:rsidR="007C1DBC" w:rsidRPr="00FC5B8D" w:rsidRDefault="007C1DBC" w:rsidP="007C1DBC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 xml:space="preserve"> </w:t>
      </w:r>
      <w:r w:rsidRPr="00FC5B8D">
        <w:rPr>
          <w:rStyle w:val="FontStyle213"/>
          <w:b w:val="0"/>
          <w:sz w:val="24"/>
          <w:szCs w:val="24"/>
        </w:rPr>
        <w:t xml:space="preserve">Целями освоения дисциплины (модуля) «Политология» являются, теоретическая и практическая профессиональная подготовка студентов, направленная </w:t>
      </w:r>
      <w:proofErr w:type="gramStart"/>
      <w:r w:rsidRPr="00FC5B8D">
        <w:rPr>
          <w:rStyle w:val="FontStyle213"/>
          <w:b w:val="0"/>
          <w:sz w:val="24"/>
          <w:szCs w:val="24"/>
        </w:rPr>
        <w:t>на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: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а) формирование системы знаний о политической сфере общества;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б) овладение методологией политической науки; </w:t>
      </w:r>
    </w:p>
    <w:p w:rsidR="007C1DBC" w:rsidRPr="00FC5B8D" w:rsidRDefault="007C1DBC" w:rsidP="007C1DBC">
      <w:pPr>
        <w:pStyle w:val="Style26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в) формирование активной гражданской позиции.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Дисциплина «Политология»  относится  к  дисциплинам по выбору студента  гуманитарного, социального и экономического цикла.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</w:t>
      </w:r>
      <w:r w:rsidRPr="00FC5B8D">
        <w:lastRenderedPageBreak/>
        <w:t xml:space="preserve">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-иметь нетерпимое отношение к коррупционному поведению,     уважительно относится к праву и закону (ОК-6);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 способность анализировать социально значимые проблемы и процессы (ОК-9);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(ОК-10).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сущность и формы коррупции, особенности коррупционного поведения, основные меры борьбы с коррупцией;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положения и методы социально-гуманитарных наук (истории, политологии, социологии);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Основные  социально-значимые проблемы и наиболее известные подходы к их решению;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Знать:</w:t>
      </w:r>
      <w:r w:rsidRPr="00FC5B8D">
        <w:rPr>
          <w:rStyle w:val="FontStyle213"/>
          <w:b w:val="0"/>
          <w:sz w:val="24"/>
          <w:szCs w:val="24"/>
        </w:rPr>
        <w:t xml:space="preserve"> место и значение информационного обеспечения  в создании    социального государства   и   гражданского   общества, проблему    баланса    свободы    слова    и государственных    интересов    в    области информации,     проблему     взаимовлияния гражданского </w:t>
      </w:r>
      <w:proofErr w:type="gramStart"/>
      <w:r w:rsidRPr="00FC5B8D">
        <w:rPr>
          <w:rStyle w:val="FontStyle213"/>
          <w:b w:val="0"/>
          <w:sz w:val="24"/>
          <w:szCs w:val="24"/>
        </w:rPr>
        <w:t>демократического общества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и средств массовой информации;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распознать коррупционное поведение, действовать в соответствии с законодательством;</w:t>
      </w:r>
    </w:p>
    <w:p w:rsidR="007C1DBC" w:rsidRPr="00FC5B8D" w:rsidRDefault="007C1DBC" w:rsidP="007C1DBC">
      <w:pPr>
        <w:pStyle w:val="Style53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применять методологию социально-гуманитарных наук;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  Понимать  потребности  общества, личности и возможности </w:t>
      </w:r>
      <w:proofErr w:type="spellStart"/>
      <w:r w:rsidRPr="00FC5B8D">
        <w:rPr>
          <w:rStyle w:val="FontStyle213"/>
          <w:b w:val="0"/>
          <w:sz w:val="24"/>
          <w:szCs w:val="24"/>
        </w:rPr>
        <w:t>социокультурного</w:t>
      </w:r>
      <w:proofErr w:type="spellEnd"/>
      <w:r w:rsidRPr="00FC5B8D">
        <w:rPr>
          <w:rStyle w:val="FontStyle213"/>
          <w:b w:val="0"/>
          <w:sz w:val="24"/>
          <w:szCs w:val="24"/>
        </w:rPr>
        <w:t xml:space="preserve"> знания в решении возникающих индивидуально-личностных и  социальных проблем;</w:t>
      </w:r>
    </w:p>
    <w:p w:rsidR="007C1DBC" w:rsidRPr="00FC5B8D" w:rsidRDefault="007C1DBC" w:rsidP="007C1DBC">
      <w:pPr>
        <w:pStyle w:val="Style93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Уметь:</w:t>
      </w:r>
      <w:r w:rsidRPr="00FC5B8D">
        <w:rPr>
          <w:rStyle w:val="FontStyle213"/>
          <w:b w:val="0"/>
          <w:sz w:val="24"/>
          <w:szCs w:val="24"/>
        </w:rPr>
        <w:t xml:space="preserve"> работать с различными источниками информации, грамотно применять разнообразные методы их исследования;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навыками сбора и информации, имеющей значение для борьбы с коррупцией, иметь уважительное отношение к праву и закону;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анализа социально-значимых проблем;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способностью использовать указанные методы исследования для изучения актуальных социальных проблем, для идентификации потребностей и интересов социальных групп;</w:t>
      </w:r>
    </w:p>
    <w:p w:rsidR="007C1DBC" w:rsidRPr="00FC5B8D" w:rsidRDefault="007C1DBC" w:rsidP="007C1DBC">
      <w:pPr>
        <w:pStyle w:val="Style48"/>
        <w:widowControl/>
        <w:tabs>
          <w:tab w:val="left" w:leader="underscore" w:pos="9370"/>
        </w:tabs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 xml:space="preserve"> </w:t>
      </w:r>
      <w:r w:rsidRPr="00FC5B8D">
        <w:rPr>
          <w:rStyle w:val="FontStyle213"/>
          <w:sz w:val="24"/>
          <w:szCs w:val="24"/>
        </w:rPr>
        <w:t>Владеть:</w:t>
      </w:r>
      <w:r w:rsidRPr="00FC5B8D">
        <w:rPr>
          <w:rStyle w:val="FontStyle213"/>
          <w:b w:val="0"/>
          <w:sz w:val="24"/>
          <w:szCs w:val="24"/>
        </w:rPr>
        <w:t xml:space="preserve"> методологией      исследования информационных потоков.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2 зачетных  единиц,  72 часов. Продолжительность изучения дисциплины 2 семестр. 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Программой дисциплины предусмотрены следующие виды текущего контроля: выступления на семинарских занятиях, выполнение контрольных, творческих и других видов письменных заданий.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 в 2 семестре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bCs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</w:rPr>
        <w:t>Социология»</w:t>
      </w:r>
    </w:p>
    <w:p w:rsidR="007C1DBC" w:rsidRPr="00FC5B8D" w:rsidRDefault="007C1DBC" w:rsidP="007C1DBC">
      <w:pPr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Цель дисциплины – сформировать у студентов систему компетенций, необходимых для успешной профессиональной и иной деятельности в различных элементах социальной системы, формирования собственной позиции по ключевым социальным проблемам; способствовать подготовке образованных, творческих и критически мыслящих специалистов, осознающих свое место и роль в социальных процессах и явлениях, умеющих управлять ими, регулировать изменения общественной жизни.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«Социология» представляет собой дисциплину по выбору студента гуманитарного, социального и экономического цикла дисциплин. Дисциплина базируется на школьном курсе «Обществознание», дисциплинах «Психология», «</w:t>
      </w:r>
      <w:proofErr w:type="spellStart"/>
      <w:r w:rsidRPr="00FC5B8D">
        <w:t>Культурология</w:t>
      </w:r>
      <w:proofErr w:type="spellEnd"/>
      <w:r w:rsidRPr="00FC5B8D">
        <w:t xml:space="preserve">», «Философия», «Экономика». 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е. достижения (ОК–1);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понимать и анализировать мировоззренческие, социально и личностно значимые философские проблемы (ОК-2);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(ОК-6);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готов к кооперации с коллегами, работе в коллективе (ОК-7);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</w:t>
      </w:r>
      <w:proofErr w:type="gramStart"/>
      <w:r w:rsidRPr="00FC5B8D">
        <w:t>способен</w:t>
      </w:r>
      <w:proofErr w:type="gramEnd"/>
      <w:r w:rsidRPr="00FC5B8D">
        <w:t xml:space="preserve"> находить организационно-управленческие решения и готов нести за них ответственность (ОК-8);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к саморазвитию, повышению своей квалификации и мастерства (ОК-9)</w:t>
      </w:r>
    </w:p>
    <w:p w:rsidR="007C1DBC" w:rsidRPr="00FC5B8D" w:rsidRDefault="007C1DBC" w:rsidP="007C1DBC">
      <w:pPr>
        <w:spacing w:line="360" w:lineRule="auto"/>
      </w:pPr>
      <w:r w:rsidRPr="00FC5B8D">
        <w:t xml:space="preserve">     - осознает социальную значимость своей будущей профессии, обладает высокой мотивацией к выполнению профессиональной деятельности (ОК- 11).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</w:t>
      </w: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-владеет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(ОК-13).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результате освоения дисциплины «Социология» обучающийся должен демонстрировать следующие результаты образования: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Студент должен знать: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основные социологические понятия (ОК-1, 2, 4, 6, 7,8,9.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место социологи в системе социальных наук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основные методы социологического исследования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определение общества как целостной социальной реальности и саморегулирующейся системы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основные этапы культурно-исторического развития общества, механизмы и формы социальных изменений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состояние мировой социальной системы и процессов глобализации (ОК-1, 2, 4, 6, </w:t>
      </w:r>
      <w:r w:rsidRPr="00FC5B8D">
        <w:lastRenderedPageBreak/>
        <w:t xml:space="preserve">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важнейшие социальные институты, обеспечивающие воспроизводство общественных отношений (ОК-1, 2, 4, 6, 7, 11);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формы социальных взаимодействий, факторы социального развития, типы и структуры социальных организаций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особенности формирования личности в современных условиях, смысл и значение социального действия и поведения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ключевые социальные явления, социальные процессы, социальные отношения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основные проблемы стратификации российского общества, взаимоотношения социальных групп, общностей, этносов, причины бедности и неравенства, социальной напряженности (ОК-1, 2, 4, 6, 7, 11).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Студент должен уметь: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извлекать, систематизировать и критически переосмысливать информацию из различных источников, на основе анализа социальных фактов делать обобщающие выводы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устно и письменно излагать результаты своей учебной и исследовательской работы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отстаивать свои позиции, находить компромиссные и альтернативные решения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устанавливать взаимосвязи между компонентами социальной жизни на разных уровнях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понимать социальную значимость своей будущей профессии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понимать и применять в трудовой и социальной практике основные социологические понятия и методы социологического анализа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определять стратегические и тактические цели и задачи профессионального и личностного развития, развития трудового коллектива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Студент должен владеть: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критического анализа получаемой социальной информации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приемами анализа социальных фактов, процессов, явлений, социального контекста образовательных, профессиональных и политических ситуаций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методами составления текстов социологического содержания (конспекты, аннотации, рефераты, творческие эссе) с использованием различных приемов компрессии </w:t>
      </w:r>
      <w:r w:rsidRPr="00FC5B8D">
        <w:lastRenderedPageBreak/>
        <w:t xml:space="preserve">текста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методами социологического исследования и организации обратной связи в различных ситуациях профессиональной деятельности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устного и письменного аргументированного изложения собственной позиции по актуальным социальным проблемам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публичной речи, аргументации, ведения дискуссии и полемики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социально ответственного поведения, корректировки своих взглядов и действий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сотрудничества, ведения переговоров и разрешения конфликтов (ОК-1, 2, 4, 6, 7, 11);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навыками взаимодействия в поликультурной и </w:t>
      </w:r>
      <w:proofErr w:type="spellStart"/>
      <w:r w:rsidRPr="00FC5B8D">
        <w:t>полиэтничной</w:t>
      </w:r>
      <w:proofErr w:type="spellEnd"/>
      <w:r w:rsidRPr="00FC5B8D">
        <w:t xml:space="preserve"> среде (ОК-1, 2, 4, 6, 7, 11). 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 семестре.</w:t>
      </w:r>
    </w:p>
    <w:p w:rsidR="007C1DBC" w:rsidRPr="00FC5B8D" w:rsidRDefault="007C1DBC" w:rsidP="007C1DBC">
      <w:pPr>
        <w:tabs>
          <w:tab w:val="left" w:pos="1530"/>
        </w:tabs>
        <w:spacing w:line="360" w:lineRule="auto"/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Информационные технологии в юридической деятельности»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Целью изучения дисциплины «Информационные технологии в юридической деятельности» является применение современных информационных технологий для поиска и обработки правовой информации;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Основными задачами при изучении дисциплины являются: </w:t>
      </w:r>
    </w:p>
    <w:p w:rsidR="007C1DBC" w:rsidRPr="00FC5B8D" w:rsidRDefault="007C1DBC" w:rsidP="000D6CA1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lastRenderedPageBreak/>
        <w:t xml:space="preserve">ознакомление студентов с основными понятиями, задачами  и методами проектирования поисковых систем и банков данных; </w:t>
      </w:r>
    </w:p>
    <w:p w:rsidR="007C1DBC" w:rsidRPr="00FC5B8D" w:rsidRDefault="007C1DBC" w:rsidP="000D6CA1">
      <w:pPr>
        <w:widowControl/>
        <w:numPr>
          <w:ilvl w:val="1"/>
          <w:numId w:val="2"/>
        </w:numPr>
        <w:tabs>
          <w:tab w:val="clear" w:pos="1440"/>
          <w:tab w:val="num" w:pos="1080"/>
        </w:tabs>
        <w:spacing w:line="360" w:lineRule="auto"/>
        <w:ind w:left="0" w:firstLine="709"/>
      </w:pPr>
      <w:r w:rsidRPr="00FC5B8D">
        <w:t>ознакомление с основными юридическими поисковыми системами «Гарант», Консультант Плюс».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«Информационные технологии в юридической деятельности» входят в базовую (обязательную)  часть информационн</w:t>
      </w:r>
      <w:proofErr w:type="gramStart"/>
      <w:r w:rsidRPr="00FC5B8D">
        <w:t>о-</w:t>
      </w:r>
      <w:proofErr w:type="gramEnd"/>
      <w:r w:rsidRPr="00FC5B8D">
        <w:t xml:space="preserve"> правового цикла.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iCs/>
        </w:rPr>
        <w:t>В результате освоения программы учебной дисциплины «</w:t>
      </w:r>
      <w:r w:rsidRPr="00FC5B8D">
        <w:t>Информационные технологии в юридической деятельности</w:t>
      </w:r>
      <w:r w:rsidRPr="00FC5B8D">
        <w:rPr>
          <w:iCs/>
        </w:rPr>
        <w:t xml:space="preserve">» </w:t>
      </w:r>
      <w:proofErr w:type="gramStart"/>
      <w:r w:rsidRPr="00FC5B8D">
        <w:rPr>
          <w:iCs/>
        </w:rPr>
        <w:t>обучающийся</w:t>
      </w:r>
      <w:proofErr w:type="gramEnd"/>
      <w:r w:rsidRPr="00FC5B8D">
        <w:rPr>
          <w:iCs/>
        </w:rPr>
        <w:t>:</w:t>
      </w:r>
    </w:p>
    <w:p w:rsidR="007C1DBC" w:rsidRPr="00FC5B8D" w:rsidRDefault="007C1DBC" w:rsidP="007C1DBC">
      <w:pPr>
        <w:spacing w:line="360" w:lineRule="auto"/>
        <w:ind w:firstLine="709"/>
      </w:pPr>
      <w:bookmarkStart w:id="0" w:name="sub_15013"/>
      <w:r w:rsidRPr="00FC5B8D">
        <w:t xml:space="preserve">- владеет культурой мышления, </w:t>
      </w:r>
      <w:proofErr w:type="gramStart"/>
      <w:r w:rsidRPr="00FC5B8D">
        <w:t>способен</w:t>
      </w:r>
      <w:proofErr w:type="gramEnd"/>
      <w:r w:rsidRPr="00FC5B8D">
        <w:t xml:space="preserve"> к обобщению, анализу, восприятию информации, постановке цели и выбору путей её достижения (</w:t>
      </w:r>
      <w:r w:rsidRPr="00FC5B8D">
        <w:rPr>
          <w:b/>
        </w:rPr>
        <w:t>ОК-3</w:t>
      </w:r>
      <w:r w:rsidRPr="00FC5B8D">
        <w:t>);</w:t>
      </w:r>
      <w:bookmarkEnd w:id="0"/>
    </w:p>
    <w:p w:rsidR="007C1DBC" w:rsidRPr="00FC5B8D" w:rsidRDefault="007C1DBC" w:rsidP="007C1DBC">
      <w:pPr>
        <w:spacing w:line="360" w:lineRule="auto"/>
        <w:ind w:firstLine="709"/>
      </w:pPr>
      <w:bookmarkStart w:id="1" w:name="sub_15014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логически верно, аргументировано и ясно строить устную и письменную речь (</w:t>
      </w:r>
      <w:r w:rsidRPr="00FC5B8D">
        <w:rPr>
          <w:b/>
        </w:rPr>
        <w:t>ОК-4);</w:t>
      </w:r>
    </w:p>
    <w:bookmarkEnd w:id="1"/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анализировать социально значимые проблемы и процессы (</w:t>
      </w:r>
      <w:r w:rsidRPr="00FC5B8D">
        <w:rPr>
          <w:b/>
        </w:rPr>
        <w:t>ОК-9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- 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FC5B8D">
        <w:rPr>
          <w:b/>
        </w:rPr>
        <w:t>ОК-10</w:t>
      </w:r>
      <w:r w:rsidRPr="00FC5B8D">
        <w:t>);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 (</w:t>
      </w:r>
      <w:r w:rsidRPr="00FC5B8D">
        <w:rPr>
          <w:b/>
        </w:rPr>
        <w:t>ОК-11);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работать с информацией в глобальных компьютерных сетях (</w:t>
      </w:r>
      <w:r w:rsidRPr="00FC5B8D">
        <w:rPr>
          <w:b/>
        </w:rPr>
        <w:t>ОК-12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владеет необходимыми навыками профессионального общения на иностранном языке (</w:t>
      </w:r>
      <w:r w:rsidRPr="00FC5B8D">
        <w:rPr>
          <w:b/>
        </w:rPr>
        <w:t>ОК-13</w:t>
      </w:r>
      <w:r w:rsidRPr="00FC5B8D">
        <w:t>);</w:t>
      </w:r>
    </w:p>
    <w:p w:rsidR="007C1DBC" w:rsidRPr="00FC5B8D" w:rsidRDefault="007C1DBC" w:rsidP="007C1DBC">
      <w:pPr>
        <w:spacing w:line="360" w:lineRule="auto"/>
        <w:ind w:firstLine="709"/>
      </w:pPr>
      <w:bookmarkStart w:id="2" w:name="sub_15024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</w:t>
      </w:r>
      <w:r w:rsidRPr="00FC5B8D">
        <w:rPr>
          <w:b/>
        </w:rPr>
        <w:t>ПК-4)</w:t>
      </w:r>
      <w:r w:rsidRPr="00FC5B8D">
        <w:t>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bookmarkStart w:id="3" w:name="sub_15026"/>
      <w:bookmarkEnd w:id="2"/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</w:t>
      </w:r>
      <w:r w:rsidRPr="00FC5B8D">
        <w:rPr>
          <w:b/>
        </w:rPr>
        <w:t>ПК-6);</w:t>
      </w:r>
    </w:p>
    <w:p w:rsidR="007C1DBC" w:rsidRPr="00FC5B8D" w:rsidRDefault="007C1DBC" w:rsidP="007C1DBC">
      <w:pPr>
        <w:spacing w:line="360" w:lineRule="auto"/>
        <w:ind w:firstLine="709"/>
      </w:pPr>
      <w:bookmarkStart w:id="4" w:name="sub_15027"/>
      <w:bookmarkEnd w:id="3"/>
      <w:r w:rsidRPr="00FC5B8D">
        <w:t>- владеет навыками подготовки юридических документов (</w:t>
      </w:r>
      <w:r w:rsidRPr="00FC5B8D">
        <w:rPr>
          <w:b/>
        </w:rPr>
        <w:t>ПК-7);</w:t>
      </w:r>
    </w:p>
    <w:bookmarkEnd w:id="4"/>
    <w:p w:rsidR="007C1DBC" w:rsidRPr="00FC5B8D" w:rsidRDefault="007C1DBC" w:rsidP="007C1DBC">
      <w:pPr>
        <w:spacing w:line="360" w:lineRule="auto"/>
        <w:ind w:firstLine="709"/>
      </w:pPr>
      <w:proofErr w:type="gramStart"/>
      <w:r w:rsidRPr="00FC5B8D">
        <w:t>- способен правильно и полно отражать результаты профессиональной деятельности в юридической и иной документации (</w:t>
      </w:r>
      <w:r w:rsidRPr="00FC5B8D">
        <w:rPr>
          <w:b/>
        </w:rPr>
        <w:t>ПК-13);</w:t>
      </w:r>
      <w:proofErr w:type="gramEnd"/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В результате изучения базовой части цикла </w:t>
      </w:r>
      <w:proofErr w:type="gramStart"/>
      <w:r w:rsidRPr="00FC5B8D">
        <w:t>обучающийся</w:t>
      </w:r>
      <w:proofErr w:type="gramEnd"/>
      <w:r w:rsidRPr="00FC5B8D">
        <w:t xml:space="preserve"> должен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знать: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основные закономерности создания и функционирования информационных процессов в правовой сфере;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основы государственной политики в области информатики;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методы и средства поиска, систематизации и обработки правовой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уметь: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оформлять юридические документы;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проводить статистический анализ информации;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владеть: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навыками сбора и обработки информации, имеющей значение для реализации правовых норм в соответствующих сферах профессиональной деятельности;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6. Формы контроля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1 семестре.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1"/>
          <w:b/>
          <w:sz w:val="24"/>
          <w:szCs w:val="24"/>
        </w:rPr>
      </w:pPr>
      <w:r w:rsidRPr="00FC5B8D">
        <w:rPr>
          <w:rStyle w:val="FontStyle211"/>
          <w:b/>
          <w:sz w:val="24"/>
          <w:szCs w:val="24"/>
        </w:rPr>
        <w:t>АННОТАЦИЯ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pStyle w:val="Style33"/>
        <w:widowControl/>
        <w:spacing w:line="240" w:lineRule="auto"/>
        <w:ind w:firstLine="709"/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«Информационно-правовые системы»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pStyle w:val="Style21"/>
        <w:widowControl/>
        <w:tabs>
          <w:tab w:val="left" w:pos="-576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1.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Цель освоения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</w:rPr>
        <w:t xml:space="preserve">Целью и основными задачами дисциплины «Информационно-правовые  системы» является, предоставление в распоряжение </w:t>
      </w:r>
      <w:proofErr w:type="gramStart"/>
      <w:r w:rsidRPr="00FC5B8D">
        <w:rPr>
          <w:bCs/>
        </w:rPr>
        <w:t>студентов новых способов повышения их уровня знаний</w:t>
      </w:r>
      <w:proofErr w:type="gramEnd"/>
      <w:r w:rsidRPr="00FC5B8D">
        <w:rPr>
          <w:bCs/>
        </w:rPr>
        <w:t xml:space="preserve"> и приобретения навыков, необходимых для того, чтобы стать профессиональным юристом.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Обучение на практических занятиях по дисциплине </w:t>
      </w:r>
      <w:r w:rsidRPr="00FC5B8D">
        <w:rPr>
          <w:bCs/>
        </w:rPr>
        <w:t xml:space="preserve">«Правовые информационные системы» </w:t>
      </w:r>
      <w:r w:rsidRPr="00FC5B8D">
        <w:t>призвано способствовать формированию у студентов навыков, необходимых для успешного поиска и анализа правовой информации в их будущей профессиональной деятельности и в процессе обучения другим юридическим дисциплинам. Кроме того, в процессе обучения студенты участвуют в повышении собственного уровня правовой культуры.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Появление в настоящее время множества справочных правовых систем (СПС) обязывает специалиста, работающего с этим инструментом поиска правовой информации, знать его специфику и конкретные возможности.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2.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 xml:space="preserve">Место дисциплины в структуре общеобразовательной программы </w:t>
      </w:r>
      <w:proofErr w:type="spellStart"/>
      <w:r w:rsidRPr="00FC5B8D">
        <w:rPr>
          <w:rStyle w:val="FontStyle214"/>
          <w:sz w:val="24"/>
          <w:szCs w:val="24"/>
        </w:rPr>
        <w:t>бакалавриата</w:t>
      </w:r>
      <w:proofErr w:type="spellEnd"/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Относится к дисциплине по выбору студента. Дисциплина тесно взаимосвязана с информационными технологиями в юридической деятельности и правовой статистикой и информатикой.</w:t>
      </w:r>
    </w:p>
    <w:p w:rsidR="007C1DBC" w:rsidRPr="00FC5B8D" w:rsidRDefault="007C1DBC" w:rsidP="007C1DBC">
      <w:pPr>
        <w:pStyle w:val="Style33"/>
        <w:widowControl/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3.   Компетенции   обучающегося,   формируемые   в   результате   освоения дисциплины (модуля) « Правовые информационные системы».</w:t>
      </w:r>
    </w:p>
    <w:p w:rsidR="007C1DBC" w:rsidRPr="00FC5B8D" w:rsidRDefault="007C1DBC" w:rsidP="007C1DBC">
      <w:pPr>
        <w:pStyle w:val="Style50"/>
        <w:widowControl/>
        <w:spacing w:line="360" w:lineRule="auto"/>
        <w:ind w:firstLine="709"/>
      </w:pPr>
      <w:r w:rsidRPr="00FC5B8D">
        <w:t xml:space="preserve">В процессе освоения дисциплины студент формирует и демонстрирует следующие общекультурные компетенции при освоении ООП ВПО, реализующей ФГОС ВПО: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-иметь имеет навыки работы с компьютером как средством управления информацией (ОК- 11);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-способность работать с информацией в глобальных компьютерных сетях (ОК-12);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rStyle w:val="FontStyle213"/>
          <w:b w:val="0"/>
          <w:sz w:val="24"/>
          <w:szCs w:val="24"/>
        </w:rPr>
        <w:t>В результате освоения содержания дисциплины «</w:t>
      </w:r>
      <w:r w:rsidRPr="00FC5B8D">
        <w:rPr>
          <w:rStyle w:val="FontStyle214"/>
          <w:b w:val="0"/>
          <w:sz w:val="24"/>
          <w:szCs w:val="24"/>
        </w:rPr>
        <w:t>Правовые информационные системы</w:t>
      </w:r>
      <w:r w:rsidRPr="00FC5B8D">
        <w:rPr>
          <w:rStyle w:val="FontStyle213"/>
          <w:b w:val="0"/>
          <w:sz w:val="24"/>
          <w:szCs w:val="24"/>
        </w:rPr>
        <w:t xml:space="preserve">» </w:t>
      </w:r>
      <w:proofErr w:type="gramStart"/>
      <w:r w:rsidRPr="00FC5B8D">
        <w:rPr>
          <w:rStyle w:val="FontStyle213"/>
          <w:b w:val="0"/>
          <w:sz w:val="24"/>
          <w:szCs w:val="24"/>
        </w:rPr>
        <w:t>обучающийся</w:t>
      </w:r>
      <w:proofErr w:type="gramEnd"/>
      <w:r w:rsidRPr="00FC5B8D">
        <w:rPr>
          <w:rStyle w:val="FontStyle213"/>
          <w:b w:val="0"/>
          <w:sz w:val="24"/>
          <w:szCs w:val="24"/>
        </w:rPr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Знать:</w:t>
      </w:r>
      <w:r w:rsidRPr="00FC5B8D">
        <w:t xml:space="preserve"> классифицировать правовую информацию; понимать роль правовой информации в судебной практике; знать требования к порядку вступления в законную силу нормативно-правовых актов и официальным публикациям документов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Уметь:</w:t>
      </w:r>
      <w:r w:rsidRPr="00FC5B8D">
        <w:t xml:space="preserve"> работать с правовой информацией, а также </w:t>
      </w:r>
      <w:proofErr w:type="gramStart"/>
      <w:r w:rsidRPr="00FC5B8D">
        <w:t>связанных</w:t>
      </w:r>
      <w:proofErr w:type="gramEnd"/>
      <w:r w:rsidRPr="00FC5B8D">
        <w:t xml:space="preserve"> с ней справочными, нормативно-техническими и научными материалами;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</w:rPr>
        <w:t>Владеть:</w:t>
      </w:r>
      <w:r w:rsidRPr="00FC5B8D">
        <w:t xml:space="preserve"> основными методами, способами и средствами получения, хранения, переработки информации.</w:t>
      </w:r>
    </w:p>
    <w:p w:rsidR="007C1DBC" w:rsidRPr="00FC5B8D" w:rsidRDefault="007C1DBC" w:rsidP="007C1DBC">
      <w:pPr>
        <w:pStyle w:val="Style4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 Трудоемкость дисциплины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 xml:space="preserve">Общая трудоемкость  дисциплины  составляет 3 зачетные  единицы,  108 часа. Продолжительность изучения дисциплины 2 семестр. 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1"/>
        <w:widowControl/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6.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Формы контроля</w:t>
      </w:r>
    </w:p>
    <w:p w:rsidR="007C1DBC" w:rsidRPr="00FC5B8D" w:rsidRDefault="007C1DBC" w:rsidP="007C1DBC">
      <w:pPr>
        <w:pStyle w:val="Style48"/>
        <w:widowControl/>
        <w:spacing w:line="360" w:lineRule="auto"/>
        <w:ind w:firstLine="709"/>
        <w:jc w:val="both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Промежуточная аттестация проводится в форме зачета в 2 семестре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«Административное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знаний о месте и роли административного права в системе права Российской Федерации, об организации государственного управления в Российской Федерации, о системе, структуре и компетенции органов исполнительной власти.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«Административное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«Административное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субъектов административного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механизм административно-правового регулирования;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принципы организации и деятельности органов исполнительной власти в Российской Федерации;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формы и методы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основы государственной службы и правовой статус государственных служащих;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основные стадии административного процесса;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виды административных производств;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содержание и способы обеспечения законности в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административно-правовое регулирование в различных сферах управления;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познания в области деятельности органов исполнительной власти при решении конкретных дел, анализе отдельных административных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выполнения административно-процессуальных действий, связанных с осуществлением деятельности органов исполнительной власти;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административному праву;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bCs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 семестре, экзамен в 4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 «Арбитражный процесс»</w:t>
      </w:r>
    </w:p>
    <w:p w:rsidR="007C1DBC" w:rsidRPr="00FC5B8D" w:rsidRDefault="007C1DBC" w:rsidP="007C1DBC">
      <w:pPr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b/>
          <w:bCs/>
        </w:rPr>
        <w:t>Цель дисциплины</w:t>
      </w:r>
      <w:r w:rsidRPr="00FC5B8D">
        <w:rPr>
          <w:b/>
        </w:rPr>
        <w:t>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t xml:space="preserve">    - формирование у бакалавров готовности к практической деятельности по участию в рассмотрении и разрешении дел в арбитражных судах Российской Федерации в качестве судьи, помощника судьи, представителя, лица, участвующего в деле.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теоретическое освоение студентами норм арбитражного процессуального права;</w:t>
      </w:r>
    </w:p>
    <w:p w:rsidR="007C1DBC" w:rsidRPr="00FC5B8D" w:rsidRDefault="007C1DBC" w:rsidP="000D6CA1">
      <w:pPr>
        <w:widowControl/>
        <w:numPr>
          <w:ilvl w:val="0"/>
          <w:numId w:val="6"/>
        </w:numPr>
        <w:tabs>
          <w:tab w:val="left" w:pos="1260"/>
        </w:tabs>
        <w:suppressAutoHyphens/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приобретение </w:t>
      </w:r>
      <w:r w:rsidRPr="00FC5B8D">
        <w:t>умений и навыков совершения процессуальных действий и составления процессуальных документов в рамках арбитражного процесса.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         Дисциплина «Арбитражный процесс» является дисциплиной базовой (обязательной) части профессионального цикла дисциплин основной образовательной программы (ООП) по направлению подготовки 030900.62 «Юриспруденция».</w:t>
      </w:r>
    </w:p>
    <w:p w:rsidR="007C1DBC" w:rsidRPr="00FC5B8D" w:rsidRDefault="007C1DBC" w:rsidP="007C1DBC">
      <w:pPr>
        <w:spacing w:line="360" w:lineRule="auto"/>
        <w:ind w:firstLine="709"/>
        <w:rPr>
          <w:bCs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«Арбитражный процесс» студент должен: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</w:pPr>
      <w:proofErr w:type="gramStart"/>
      <w:r w:rsidRPr="00FC5B8D">
        <w:rPr>
          <w:shd w:val="clear" w:color="auto" w:fill="FFFFFF"/>
        </w:rPr>
        <w:t xml:space="preserve">теорию </w:t>
      </w:r>
      <w:proofErr w:type="spellStart"/>
      <w:r w:rsidRPr="00FC5B8D">
        <w:rPr>
          <w:shd w:val="clear" w:color="auto" w:fill="FFFFFF"/>
        </w:rPr>
        <w:t>цивилистического</w:t>
      </w:r>
      <w:proofErr w:type="spellEnd"/>
      <w:r w:rsidRPr="00FC5B8D">
        <w:rPr>
          <w:shd w:val="clear" w:color="auto" w:fill="FFFFFF"/>
        </w:rPr>
        <w:t xml:space="preserve"> процесса и основные положения законодательства о судопроизводстве в арбитражных судах</w:t>
      </w:r>
      <w:r w:rsidRPr="00FC5B8D">
        <w:t xml:space="preserve">: понятие арбитражного процессуального права, принципы судопроизводства в арбитражных судах, компетенцию арбитражных судов, </w:t>
      </w:r>
      <w:r w:rsidRPr="00FC5B8D">
        <w:lastRenderedPageBreak/>
        <w:t>участников арбитражного процесса, доказательства и доказывание, обеспечительные меры, судебные расходы, процессуальные сроки, извещения в арбитражном процессе, правила рассмотрения дел арбитражным судом в рамках разных видов производства и на разных стадиях арбитражного процесса;</w:t>
      </w:r>
      <w:proofErr w:type="gramEnd"/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уметь: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</w:pPr>
      <w:r w:rsidRPr="00FC5B8D">
        <w:rPr>
          <w:bCs/>
          <w:shd w:val="clear" w:color="auto" w:fill="FFFFFF"/>
        </w:rPr>
        <w:t>совершать процессуальные действия в соответствии с нормами арбитражного процессуального права и с учетом позиций правоприменительной практики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>владеть:</w:t>
      </w:r>
    </w:p>
    <w:p w:rsidR="007C1DBC" w:rsidRPr="00FC5B8D" w:rsidRDefault="007C1DBC" w:rsidP="007C1DBC">
      <w:pPr>
        <w:suppressAutoHyphens/>
        <w:spacing w:line="360" w:lineRule="auto"/>
        <w:textAlignment w:val="baseline"/>
        <w:rPr>
          <w:color w:val="000000"/>
        </w:rPr>
      </w:pPr>
      <w:r w:rsidRPr="00FC5B8D">
        <w:rPr>
          <w:shd w:val="clear" w:color="auto" w:fill="FFFFFF"/>
        </w:rPr>
        <w:t>навыками составления текстов процессуальных документов.</w:t>
      </w:r>
    </w:p>
    <w:p w:rsidR="007C1DBC" w:rsidRPr="00FC5B8D" w:rsidRDefault="007C1DBC" w:rsidP="007C1DBC">
      <w:pPr>
        <w:suppressAutoHyphens/>
        <w:spacing w:line="360" w:lineRule="auto"/>
        <w:ind w:firstLine="708"/>
        <w:rPr>
          <w:color w:val="000000"/>
        </w:rPr>
      </w:pPr>
      <w:r w:rsidRPr="00FC5B8D">
        <w:rPr>
          <w:color w:val="000000"/>
        </w:rPr>
        <w:t xml:space="preserve">В совокупности с другими дисциплинами базовой части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rPr>
          <w:rFonts w:eastAsia="Calibri"/>
          <w:color w:val="000000"/>
        </w:rPr>
        <w:t xml:space="preserve">«Арбитражный процесс»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 xml:space="preserve">- способность логически верно, </w:t>
      </w:r>
      <w:proofErr w:type="spellStart"/>
      <w:r w:rsidRPr="00FC5B8D">
        <w:rPr>
          <w:bCs/>
        </w:rPr>
        <w:t>аргументированно</w:t>
      </w:r>
      <w:proofErr w:type="spellEnd"/>
      <w:r w:rsidRPr="00FC5B8D">
        <w:rPr>
          <w:bCs/>
        </w:rPr>
        <w:t xml:space="preserve"> и ясно строить устную и письменную речь (ОК-4);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обладать культурой поведения, готовность к кооперации с коллегами, работе в коллективе (ОК-5);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</w:rPr>
      </w:pPr>
      <w:r w:rsidRPr="00FC5B8D">
        <w:rPr>
          <w:bCs/>
        </w:rPr>
        <w:t>- способность стремится к саморазвитию, повышению своей квалификации и мастерства (ОК-7).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нормотворческой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правоприменительной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обеспечивать соблюдение законодательства субъектами права (ПК-3);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принимать решения и совершать юридические действия в точном </w:t>
      </w:r>
      <w:r w:rsidRPr="00FC5B8D">
        <w:lastRenderedPageBreak/>
        <w:t>соответствии с законом (ПК-4);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юридически правильно квалифицировать факты и обстоятельства (ПК-6);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владеет навыками подготовки юридических документов (ПК-7).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348"/>
        <w:rPr>
          <w:i/>
        </w:rPr>
      </w:pPr>
      <w:r w:rsidRPr="00FC5B8D">
        <w:rPr>
          <w:i/>
        </w:rPr>
        <w:t>В правоохранительной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правильно и полно отражать результаты профессиональной деятельности в юридической и иной документации (ПК-13).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экспертно-консультационной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толковать различные правовые акты (ПК-15);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ind w:firstLine="708"/>
        <w:rPr>
          <w:i/>
        </w:rPr>
      </w:pPr>
      <w:r w:rsidRPr="00FC5B8D">
        <w:rPr>
          <w:i/>
        </w:rPr>
        <w:t>В педагогической деятельности: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преподавать правовые дисциплины на необходимом теоретическом и методическом уровне (ПК-17);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</w:pPr>
      <w:r w:rsidRPr="00FC5B8D">
        <w:rPr>
          <w:bCs/>
        </w:rPr>
        <w:t>- способность</w:t>
      </w:r>
      <w:r w:rsidRPr="00FC5B8D">
        <w:t xml:space="preserve"> управлять самостоятельной работой </w:t>
      </w:r>
      <w:proofErr w:type="gramStart"/>
      <w:r w:rsidRPr="00FC5B8D">
        <w:t>обучающихся</w:t>
      </w:r>
      <w:proofErr w:type="gramEnd"/>
      <w:r w:rsidRPr="00FC5B8D">
        <w:t xml:space="preserve"> (ПК-18);</w:t>
      </w:r>
    </w:p>
    <w:p w:rsidR="007C1DBC" w:rsidRPr="00FC5B8D" w:rsidRDefault="007C1DBC" w:rsidP="007C1DBC">
      <w:pPr>
        <w:autoSpaceDE w:val="0"/>
        <w:autoSpaceDN w:val="0"/>
        <w:adjustRightInd w:val="0"/>
        <w:spacing w:line="360" w:lineRule="auto"/>
        <w:rPr>
          <w:rStyle w:val="FontStyle214"/>
          <w:b w:val="0"/>
          <w:bCs w:val="0"/>
          <w:iCs/>
          <w:color w:val="000000"/>
          <w:sz w:val="24"/>
          <w:szCs w:val="24"/>
        </w:rPr>
      </w:pPr>
      <w:r w:rsidRPr="00FC5B8D">
        <w:rPr>
          <w:bCs/>
        </w:rPr>
        <w:t>- способность</w:t>
      </w:r>
      <w:r w:rsidRPr="00FC5B8D">
        <w:t xml:space="preserve"> эффективно осуществлять правовое воспитание (ПК-19).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7C1DBC" w:rsidRPr="00FC5B8D" w:rsidRDefault="007C1DBC" w:rsidP="007C1DBC">
      <w:pPr>
        <w:ind w:firstLine="0"/>
        <w:jc w:val="center"/>
      </w:pPr>
    </w:p>
    <w:p w:rsidR="007C1DBC" w:rsidRPr="00FC5B8D" w:rsidRDefault="007C1DBC" w:rsidP="007C1DBC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lastRenderedPageBreak/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Гражданский процесс»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гражданского процесса, регулирующего различные формы защиты субъективных прав, в свете гарантированного Конституцией России права всех граждан на судебную защиту, на обжалование в суд действий государственных органов, органов местного самоуправления, общественных организаций и должностных лиц; развитие навыков анализа закономерностей судебной практики.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формирование у студентов понятий о сущности гражданского процесса как отрасли права, как науки и как учебной дисциплины, а также о месте и роли гражданского процесса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студентами базовых знаний в области гражданского процесса;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ознакомление студентов с практикой применения норм гражданского процессуального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гражданского процесса.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«Гражданский процесс»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«Гражданский процесс» студент должен:</w:t>
      </w:r>
    </w:p>
    <w:p w:rsidR="007C1DBC" w:rsidRPr="00FC5B8D" w:rsidRDefault="007C1DBC" w:rsidP="007C1DBC">
      <w:pPr>
        <w:spacing w:line="360" w:lineRule="auto"/>
      </w:pPr>
      <w:proofErr w:type="gramStart"/>
      <w:r w:rsidRPr="00FC5B8D">
        <w:t>- освоить основные понятия и категории, применяемые при изучении курса: суды, их функции и задачи; понятие гражданского процесса и гражданского процессуального права; принципы гражданского процессуального права; подведомственность и подсудность гражданских споров и иных дел судам; участники гражданского процесса; иск в гражданском процессе; доказательства; процессуальные расходы и штрафы; процессуальные сроки; возбуждение дела в гражданском суде;</w:t>
      </w:r>
      <w:proofErr w:type="gramEnd"/>
      <w:r w:rsidRPr="00FC5B8D">
        <w:t xml:space="preserve"> подготовка дела к судебному разбирательству; разрешение споров в заседании суда; постановления суда;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jc w:val="both"/>
      </w:pPr>
      <w:r w:rsidRPr="00FC5B8D">
        <w:t xml:space="preserve">производство в суде апелляционной инстанции; производство в суде кассационной инстанции; производство в порядке надзора; стадия пересмотра по вновь открывшимся </w:t>
      </w:r>
      <w:r w:rsidRPr="00FC5B8D">
        <w:lastRenderedPageBreak/>
        <w:t>обстоятельствам решений, определений и постановлений суда, вступивших в законную силу; исполнение судебных актов; разрешение экономических споров третейским судом; производство по делам с участием иностранных лиц; сотрудничество судов различных государств.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</w:t>
      </w:r>
      <w:r w:rsidRPr="00FC5B8D">
        <w:lastRenderedPageBreak/>
        <w:t>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8 зачетных единиц (288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Default="007C1DBC" w:rsidP="007C1DBC">
      <w:pPr>
        <w:spacing w:line="360" w:lineRule="auto"/>
        <w:ind w:firstLine="709"/>
      </w:pPr>
      <w:r w:rsidRPr="00FC5B8D">
        <w:t>Промежуточная аттестация –  зачет в 4 семестре, экзамен в 5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</w:t>
      </w:r>
      <w:r w:rsidRPr="00FC5B8D">
        <w:rPr>
          <w:b/>
          <w:bCs/>
          <w:iCs/>
        </w:rPr>
        <w:t>Гражданское право»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гражданского права, а также развитие навыков их применения в 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положений, категорий и  институтов  гражданского права;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практических навыков работы с нормативно-правовыми актами;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  <w:rPr>
          <w:b/>
          <w:color w:val="000000"/>
        </w:rPr>
      </w:pPr>
      <w:r w:rsidRPr="00FC5B8D">
        <w:t>приобретение студентами навыков  анализа и решения юридических задач в сфере гражданского оборота.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</w:pPr>
      <w:r w:rsidRPr="00FC5B8D">
        <w:lastRenderedPageBreak/>
        <w:t>Дисциплина «Гражданское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всех профилей (</w:t>
      </w:r>
      <w:proofErr w:type="spellStart"/>
      <w:r w:rsidRPr="00FC5B8D">
        <w:t>бакалавриат</w:t>
      </w:r>
      <w:proofErr w:type="spellEnd"/>
      <w:r w:rsidRPr="00FC5B8D"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«Гражданское право» студент должен: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color w:val="000000"/>
        </w:rPr>
        <w:t xml:space="preserve">      - основные положения, сущность и содержание основных понятий</w:t>
      </w:r>
      <w:proofErr w:type="gramStart"/>
      <w:r w:rsidRPr="00FC5B8D">
        <w:rPr>
          <w:color w:val="000000"/>
        </w:rPr>
        <w:t xml:space="preserve"> ,</w:t>
      </w:r>
      <w:proofErr w:type="gramEnd"/>
      <w:r w:rsidRPr="00FC5B8D">
        <w:rPr>
          <w:color w:val="000000"/>
        </w:rPr>
        <w:t xml:space="preserve"> категорий, институтов, правовых статусов субъектов, правоотношений;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  </w:t>
      </w:r>
      <w:r w:rsidRPr="00FC5B8D">
        <w:rPr>
          <w:color w:val="000000"/>
        </w:rPr>
        <w:t>положения нормативных правовых актов, регулирующих отношения в сфере гражданского оборота;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правоотношения в сфере гражданского оборота;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анализировать, толковать и правильно применять правовые нормы;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осуществлять правовую экспертизу нормативных правовых актов;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ind w:right="-829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правильно составлять и оформлять юридические документы;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- давать квалифицированные юридические заключения и консультации;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    - юридической терминологией;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  - навыками работы с нормативными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7C1DBC" w:rsidRPr="00FC5B8D" w:rsidRDefault="007C1DBC" w:rsidP="007C1DBC">
      <w:pPr>
        <w:spacing w:line="360" w:lineRule="auto"/>
        <w:textAlignment w:val="baseline"/>
        <w:rPr>
          <w:shd w:val="clear" w:color="auto" w:fill="FFFFFF"/>
        </w:rPr>
      </w:pPr>
      <w:r w:rsidRPr="00FC5B8D">
        <w:rPr>
          <w:shd w:val="clear" w:color="auto" w:fill="FFFFFF"/>
        </w:rPr>
        <w:t xml:space="preserve">   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7C1DBC" w:rsidRPr="00FC5B8D" w:rsidRDefault="007C1DBC" w:rsidP="007C1DBC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иными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«Гражданское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lastRenderedPageBreak/>
        <w:t>способность участвовать в разработке нормативных 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</w:t>
      </w:r>
      <w:r w:rsidRPr="00FC5B8D"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18 зачетных единиц (648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3,5 семестре, экзамен в 4, 6 семестре, курсовая работа в 5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Земельное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uppressAutoHyphens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Цель курса </w:t>
      </w:r>
      <w:r w:rsidRPr="00FC5B8D">
        <w:t>«Земельное право» состоит в усвоение студентами конституционных прав граждан и их объединений на землю, порядка взаимодействия с органами государственной власти, органами местного самоуправления в области земельных отношений, что является необходимым условием формирования будущих юристов.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курса: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200B00"/>
        </w:rPr>
      </w:pPr>
      <w:r w:rsidRPr="00FC5B8D">
        <w:rPr>
          <w:bCs/>
        </w:rPr>
        <w:t xml:space="preserve">– </w:t>
      </w:r>
      <w:r w:rsidRPr="00FC5B8D">
        <w:rPr>
          <w:color w:val="200B00"/>
        </w:rPr>
        <w:t>приобретение студентами теоретических знаний о современном земельном законодательстве и перспективах его развития;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200B00"/>
        </w:rPr>
        <w:t>– овладение студентами основными навыками и умениями при применении земельно-правовых норм, а также при работе с документами, связанными с земельными отношениями.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</w:t>
      </w:r>
      <w:r w:rsidRPr="00FC5B8D">
        <w:rPr>
          <w:b/>
        </w:rPr>
        <w:lastRenderedPageBreak/>
        <w:t>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«Земельное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теоретического изучения дисциплины студент должен: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  <w:bCs/>
          <w:iCs/>
        </w:rPr>
        <w:t>а) з</w:t>
      </w:r>
      <w:r w:rsidRPr="00FC5B8D">
        <w:rPr>
          <w:b/>
        </w:rPr>
        <w:t>нать: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содержание российского земельного права и земельного законодательства;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земельно-правовые отношения в России;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правовой механизм регулирования земельных отношений;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б) уметь: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применять теоретические понятия на практике (при разрешении гражданских дел в судах, по оказанию юридической помощи гражданам и юридическим лицам при составлении соответствующих документов);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rPr>
          <w:b/>
        </w:rPr>
        <w:t>в) иметь представление: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об особенностях регулирования общественных отношений в области землепользования;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 принципах земельного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  <w:contextualSpacing/>
      </w:pPr>
      <w:r w:rsidRPr="00FC5B8D">
        <w:t>– о системе нормативных правовых актов, составляющих отрасль земельного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«Земельное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lastRenderedPageBreak/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Промежуточная аттестация –  экзамен в 7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sz w:val="24"/>
          <w:szCs w:val="24"/>
        </w:rPr>
        <w:t xml:space="preserve"> «</w:t>
      </w:r>
      <w:r w:rsidRPr="00FC5B8D">
        <w:rPr>
          <w:b/>
          <w:bCs/>
          <w:iCs/>
        </w:rPr>
        <w:t>История государства и права зарубежных стран»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a"/>
        <w:spacing w:line="360" w:lineRule="auto"/>
        <w:ind w:firstLine="709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Целью курса является изучение государственного строя, правовых отношений  зарубежных стран с древнейших времен до наших дней. Знание государственно-правовой истории существенно расширяет кругозор и культуру будущего юриста. Данная учебная дисциплина позволяет познать закономерные процессы эволюции важнейших элементов цивилизации – государства и права. Механизмы государственно-правовых систем прошлого действуют с теми или иными изменениями и в настоящем, что помогает анализировать и современные государственно-правовые реалии. 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   В процессе преподавания и самостоятельного изучения студентами курса решаются следующие задачи:</w:t>
      </w:r>
    </w:p>
    <w:p w:rsidR="007C1DBC" w:rsidRPr="00FC5B8D" w:rsidRDefault="007C1DBC" w:rsidP="000D6CA1">
      <w:pPr>
        <w:pStyle w:val="aa"/>
        <w:numPr>
          <w:ilvl w:val="0"/>
          <w:numId w:val="21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образовательная</w:t>
      </w:r>
      <w:r w:rsidRPr="00FC5B8D">
        <w:rPr>
          <w:sz w:val="24"/>
          <w:szCs w:val="24"/>
        </w:rPr>
        <w:t>: изучение курса «Истории государства и права зарубежных стран» в комплексе с другими историко-правовыми дисциплинами служит наиболее полному освоению богатейшего теоретического арсенала историко-юридической науки, того категориального аппарата, без знания которого невозможно понимание и других, в том числе и отраслевых, юридических дисциплин; развитие у студентов исторического мышления на примере изучения четырех основных разделов курса в соответствии с принятой периодизацией:</w:t>
      </w:r>
      <w:proofErr w:type="gramEnd"/>
      <w:r w:rsidRPr="00FC5B8D">
        <w:rPr>
          <w:sz w:val="24"/>
          <w:szCs w:val="24"/>
        </w:rPr>
        <w:t xml:space="preserve"> Древнего мира, Средних веков, Новой и Новейшей истории;</w:t>
      </w:r>
    </w:p>
    <w:p w:rsidR="007C1DBC" w:rsidRPr="00FC5B8D" w:rsidRDefault="007C1DBC" w:rsidP="000D6CA1">
      <w:pPr>
        <w:pStyle w:val="aa"/>
        <w:numPr>
          <w:ilvl w:val="0"/>
          <w:numId w:val="22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практическая</w:t>
      </w:r>
      <w:proofErr w:type="gramEnd"/>
      <w:r w:rsidRPr="00FC5B8D">
        <w:rPr>
          <w:sz w:val="24"/>
          <w:szCs w:val="24"/>
        </w:rPr>
        <w:t xml:space="preserve">: умение использовать полученные знания в  законотворческой и практической деятельности юриста, обладать правовой культурой и осведомленностью в сфере </w:t>
      </w:r>
      <w:proofErr w:type="spellStart"/>
      <w:r w:rsidRPr="00FC5B8D">
        <w:rPr>
          <w:sz w:val="24"/>
          <w:szCs w:val="24"/>
        </w:rPr>
        <w:t>правоприменения</w:t>
      </w:r>
      <w:proofErr w:type="spellEnd"/>
      <w:r w:rsidRPr="00FC5B8D">
        <w:rPr>
          <w:sz w:val="24"/>
          <w:szCs w:val="24"/>
        </w:rPr>
        <w:t>;</w:t>
      </w:r>
    </w:p>
    <w:p w:rsidR="007C1DBC" w:rsidRPr="00FC5B8D" w:rsidRDefault="007C1DBC" w:rsidP="000D6CA1">
      <w:pPr>
        <w:pStyle w:val="aa"/>
        <w:numPr>
          <w:ilvl w:val="0"/>
          <w:numId w:val="23"/>
        </w:numPr>
        <w:tabs>
          <w:tab w:val="left" w:pos="900"/>
        </w:tabs>
        <w:spacing w:after="0" w:line="360" w:lineRule="auto"/>
        <w:ind w:left="0" w:firstLine="709"/>
        <w:jc w:val="both"/>
        <w:rPr>
          <w:sz w:val="24"/>
          <w:szCs w:val="24"/>
        </w:rPr>
      </w:pPr>
      <w:proofErr w:type="gramStart"/>
      <w:r w:rsidRPr="00FC5B8D">
        <w:rPr>
          <w:iCs/>
          <w:sz w:val="24"/>
          <w:szCs w:val="24"/>
        </w:rPr>
        <w:t>воспитательная</w:t>
      </w:r>
      <w:proofErr w:type="gramEnd"/>
      <w:r w:rsidRPr="00FC5B8D">
        <w:rPr>
          <w:sz w:val="24"/>
          <w:szCs w:val="24"/>
        </w:rPr>
        <w:t xml:space="preserve">: во взаимодействии с другими профессиональными дисциплинами сформировать у студентов уважение и активный практический интерес к правовым культурам зарубежных стран, стремление к выявлению </w:t>
      </w:r>
      <w:proofErr w:type="spellStart"/>
      <w:r w:rsidRPr="00FC5B8D">
        <w:rPr>
          <w:sz w:val="24"/>
          <w:szCs w:val="24"/>
        </w:rPr>
        <w:t>общегуманитарных</w:t>
      </w:r>
      <w:proofErr w:type="spellEnd"/>
      <w:r w:rsidRPr="00FC5B8D">
        <w:rPr>
          <w:sz w:val="24"/>
          <w:szCs w:val="24"/>
        </w:rPr>
        <w:t xml:space="preserve"> ценностей развития мировой цивилизации.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«История государства и права зарубежных стран»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pStyle w:val="ad"/>
        <w:spacing w:after="0" w:line="360" w:lineRule="auto"/>
        <w:ind w:left="0" w:firstLine="540"/>
        <w:jc w:val="both"/>
        <w:rPr>
          <w:szCs w:val="24"/>
        </w:rPr>
      </w:pPr>
      <w:r w:rsidRPr="00FC5B8D">
        <w:rPr>
          <w:szCs w:val="24"/>
        </w:rPr>
        <w:t>В результате освоения дисциплины «История государства и права зарубежных стран» студент должен: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r w:rsidRPr="00FC5B8D">
        <w:rPr>
          <w:b/>
        </w:rPr>
        <w:t>иметь</w:t>
      </w:r>
      <w:r w:rsidRPr="00FC5B8D">
        <w:t xml:space="preserve"> представление об основных исторических типах, формах государства, правовых системах; об источниках права изучаемых стран и наиболее известных памятниках права; о некоторых актуальных проблемах современной историко-правовой науки;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>знать</w:t>
      </w:r>
      <w:r w:rsidRPr="00FC5B8D">
        <w:t xml:space="preserve"> представление о предмете </w:t>
      </w:r>
      <w:proofErr w:type="spellStart"/>
      <w:r w:rsidRPr="00FC5B8D">
        <w:t>ИГиПЗС</w:t>
      </w:r>
      <w:proofErr w:type="spellEnd"/>
      <w:r w:rsidRPr="00FC5B8D">
        <w:t xml:space="preserve"> как науки, периодизацию и методы исследования; историю возникновения, развития и функционирования государственных и судебно-правовых систем зарубежных стран в хронологическом порядке и в конкретно-исторической обстановке; особенности права и законодательства в различных цивилизациях,  общественно-экономических формациях, кодификацию права по отдельным странам; основные источники, понятия и институты права зарубежных стран;</w:t>
      </w:r>
      <w:proofErr w:type="gramEnd"/>
      <w:r w:rsidRPr="00FC5B8D">
        <w:t xml:space="preserve"> основные факты, хронологию известных исторических событий, знаменательные даты, имена государственных деятелей, юристов;</w:t>
      </w:r>
    </w:p>
    <w:p w:rsidR="007C1DBC" w:rsidRPr="00FC5B8D" w:rsidRDefault="007C1DBC" w:rsidP="000D6CA1">
      <w:pPr>
        <w:widowControl/>
        <w:numPr>
          <w:ilvl w:val="0"/>
          <w:numId w:val="24"/>
        </w:numPr>
        <w:tabs>
          <w:tab w:val="clear" w:pos="1500"/>
          <w:tab w:val="num" w:pos="1080"/>
        </w:tabs>
        <w:spacing w:line="360" w:lineRule="auto"/>
        <w:ind w:left="0" w:firstLine="709"/>
      </w:pPr>
      <w:proofErr w:type="gramStart"/>
      <w:r w:rsidRPr="00FC5B8D">
        <w:rPr>
          <w:b/>
        </w:rPr>
        <w:t xml:space="preserve">уметь </w:t>
      </w:r>
      <w:r w:rsidRPr="00FC5B8D">
        <w:t>использовать полученные знания для анализа современных исторических процессов и правовых явлений; выражать и обосновывать свою позицию по отношению к конкретным историческим событиям и явлениям прошлого; работать с источниками и  литературой, вести дискуссию по проблемам изучаемого курса; провести сравнительный анализ того или иного конкретного правового источника (например, Кодекса Наполеона и Германского Гражданского Уложения);</w:t>
      </w:r>
      <w:proofErr w:type="gramEnd"/>
      <w:r w:rsidRPr="00FC5B8D">
        <w:t xml:space="preserve"> сравнить правовые системы как одной страны, так и разных стран в определенные исторические периоды; составить конспект по избранной теме, подготовить научный реферат, оппонировать доклады и рефераты сокурсников.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студент должен</w:t>
      </w:r>
      <w:r w:rsidRPr="00FC5B8D">
        <w:rPr>
          <w:b/>
          <w:bCs/>
        </w:rPr>
        <w:t>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38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осуществлять профессиональную деятельность на основе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обеспечивать соблюдение законодательства субъектами права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r w:rsidRPr="00FC5B8D">
        <w:t>(ПК-3);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</w:t>
      </w:r>
    </w:p>
    <w:p w:rsidR="007C1DBC" w:rsidRPr="00FC5B8D" w:rsidRDefault="007C1DBC" w:rsidP="000D6CA1">
      <w:pPr>
        <w:numPr>
          <w:ilvl w:val="0"/>
          <w:numId w:val="25"/>
        </w:numPr>
        <w:tabs>
          <w:tab w:val="clear" w:pos="3589"/>
          <w:tab w:val="num" w:pos="250"/>
        </w:tabs>
        <w:autoSpaceDE w:val="0"/>
        <w:autoSpaceDN w:val="0"/>
        <w:adjustRightInd w:val="0"/>
        <w:spacing w:line="360" w:lineRule="auto"/>
        <w:ind w:left="0" w:firstLine="0"/>
      </w:pPr>
      <w:proofErr w:type="gramStart"/>
      <w:r w:rsidRPr="00FC5B8D">
        <w:t>способен</w:t>
      </w:r>
      <w:proofErr w:type="gramEnd"/>
      <w:r w:rsidRPr="00FC5B8D">
        <w:t xml:space="preserve">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jc w:val="both"/>
      </w:pPr>
      <w:r w:rsidRPr="00FC5B8D">
        <w:lastRenderedPageBreak/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7C1DBC" w:rsidRPr="00FC5B8D" w:rsidRDefault="007C1DBC" w:rsidP="007C1DBC"/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История отечественного государства и права»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outlineLvl w:val="0"/>
        <w:rPr>
          <w:b/>
        </w:rPr>
      </w:pPr>
      <w:r w:rsidRPr="00FC5B8D">
        <w:rPr>
          <w:b/>
        </w:rPr>
        <w:t>Цели дисциплины:</w:t>
      </w:r>
    </w:p>
    <w:p w:rsidR="007C1DBC" w:rsidRPr="00FC5B8D" w:rsidRDefault="007C1DBC" w:rsidP="007C1DBC">
      <w:pPr>
        <w:spacing w:line="360" w:lineRule="auto"/>
      </w:pPr>
      <w:r w:rsidRPr="00FC5B8D">
        <w:t xml:space="preserve">- формирование знаний об основных закономерностях и особенностях становления и развития государственности и права на территории России; </w:t>
      </w:r>
    </w:p>
    <w:p w:rsidR="007C1DBC" w:rsidRPr="00FC5B8D" w:rsidRDefault="007C1DBC" w:rsidP="007C1DBC">
      <w:pPr>
        <w:spacing w:line="360" w:lineRule="auto"/>
      </w:pPr>
      <w:r w:rsidRPr="00FC5B8D">
        <w:t>- формирование  юридического мировоззрения, расширение политического и правового кругозора студентов.</w:t>
      </w:r>
    </w:p>
    <w:p w:rsidR="007C1DBC" w:rsidRPr="00FC5B8D" w:rsidRDefault="007C1DBC" w:rsidP="007C1DBC">
      <w:pPr>
        <w:spacing w:line="360" w:lineRule="auto"/>
      </w:pPr>
    </w:p>
    <w:p w:rsidR="007C1DBC" w:rsidRPr="00FC5B8D" w:rsidRDefault="007C1DBC" w:rsidP="007C1DBC">
      <w:pPr>
        <w:spacing w:line="360" w:lineRule="auto"/>
        <w:outlineLvl w:val="0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7C1DBC">
      <w:pPr>
        <w:spacing w:line="360" w:lineRule="auto"/>
      </w:pPr>
      <w:r w:rsidRPr="00FC5B8D">
        <w:t>- освоение основных этапов формирования государственно-правовой системы Российского государства посредством системы методов и приемов научного исследования;</w:t>
      </w:r>
    </w:p>
    <w:p w:rsidR="007C1DBC" w:rsidRPr="00FC5B8D" w:rsidRDefault="007C1DBC" w:rsidP="007C1DBC">
      <w:pPr>
        <w:spacing w:line="360" w:lineRule="auto"/>
      </w:pPr>
      <w:r w:rsidRPr="00FC5B8D">
        <w:t>- приобретение теоретических навыков анализа изменений в государственных структурах и правовых нормах, которые происходили в нашей стране;</w:t>
      </w:r>
    </w:p>
    <w:p w:rsidR="007C1DBC" w:rsidRPr="00FC5B8D" w:rsidRDefault="007C1DBC" w:rsidP="007C1DBC">
      <w:pPr>
        <w:spacing w:line="360" w:lineRule="auto"/>
      </w:pPr>
      <w:r w:rsidRPr="00FC5B8D">
        <w:t>- усвоение студентами основных закономерностей исторического процесса;</w:t>
      </w:r>
    </w:p>
    <w:p w:rsidR="007C1DBC" w:rsidRPr="00FC5B8D" w:rsidRDefault="007C1DBC" w:rsidP="007C1DBC">
      <w:pPr>
        <w:spacing w:line="360" w:lineRule="auto"/>
      </w:pPr>
      <w:r w:rsidRPr="00FC5B8D">
        <w:t>- приобретение теоретических знаний об  изменениях в развитии российской государственности и права на современном этапе, их эффективности и значения для человека и общества.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  <w:ind w:firstLine="709"/>
        <w:rPr>
          <w:iCs/>
        </w:rPr>
      </w:pPr>
      <w:r w:rsidRPr="00FC5B8D">
        <w:rPr>
          <w:iCs/>
        </w:rPr>
        <w:lastRenderedPageBreak/>
        <w:t>Дисциплина « История отечественного государства и права» является дисциплиной базовой части профессионального  цикла дисциплин основной образовательной программы (ООП) по направлению 030900.62 «Юриспруденция» (</w:t>
      </w:r>
      <w:proofErr w:type="spellStart"/>
      <w:r w:rsidRPr="00FC5B8D">
        <w:rPr>
          <w:iCs/>
        </w:rPr>
        <w:t>бакалавриат</w:t>
      </w:r>
      <w:proofErr w:type="spellEnd"/>
      <w:r w:rsidRPr="00FC5B8D">
        <w:rPr>
          <w:iCs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567"/>
        <w:outlineLvl w:val="0"/>
        <w:rPr>
          <w:b/>
        </w:rPr>
      </w:pPr>
      <w:r w:rsidRPr="00FC5B8D">
        <w:rPr>
          <w:b/>
        </w:rPr>
        <w:t xml:space="preserve">В результате освоения дисциплины студент должен: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rPr>
          <w:b/>
        </w:rPr>
        <w:t>знать: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t>- основные исторические этапы, закономерности и особенности становления и развития государства и права России</w:t>
      </w:r>
      <w:r w:rsidRPr="00FC5B8D">
        <w:rPr>
          <w:color w:val="000000"/>
        </w:rPr>
        <w:t xml:space="preserve">;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- общие культурно-ценностные ориентиры и историко-культурное наследие России;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>- основные политические, социально-экономические и правовые направления и механизмы, характерные для исторического развития и современного положения Российской Федерации;</w:t>
      </w:r>
    </w:p>
    <w:p w:rsidR="007C1DBC" w:rsidRPr="00FC5B8D" w:rsidRDefault="007C1DBC" w:rsidP="007C1DBC">
      <w:pPr>
        <w:spacing w:line="360" w:lineRule="auto"/>
      </w:pPr>
      <w:r w:rsidRPr="00FC5B8D">
        <w:t>- государственно-правовые явления в современной России и за ее пределами;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rPr>
          <w:b/>
        </w:rPr>
        <w:t>уметь: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 xml:space="preserve">- использовать историко-правовые знания о Российском государстве в процессе изучения других родственных юридических дисциплин; творчески руководствоваться историко-правовыми знаниями в процессе работы по избранной специальности;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 xml:space="preserve">-самостоятельно работать над повышением своих познаний в области истории государства и права России; </w:t>
      </w:r>
    </w:p>
    <w:p w:rsidR="007C1DBC" w:rsidRPr="00FC5B8D" w:rsidRDefault="007C1DBC" w:rsidP="007C1DBC">
      <w:pPr>
        <w:spacing w:line="360" w:lineRule="auto"/>
        <w:ind w:firstLine="567"/>
      </w:pPr>
      <w:r w:rsidRPr="00FC5B8D">
        <w:t>- правильно анализировать и применять правовые акты (в рамках учебных задач), свободно ориентироваться в нормативных актах.</w:t>
      </w:r>
    </w:p>
    <w:p w:rsidR="007C1DBC" w:rsidRPr="00FC5B8D" w:rsidRDefault="007C1DBC" w:rsidP="007C1DBC">
      <w:pPr>
        <w:spacing w:line="360" w:lineRule="auto"/>
        <w:rPr>
          <w:b/>
        </w:rPr>
      </w:pPr>
      <w:r w:rsidRPr="00FC5B8D">
        <w:rPr>
          <w:b/>
        </w:rPr>
        <w:t>владеть:</w:t>
      </w:r>
    </w:p>
    <w:p w:rsidR="007C1DBC" w:rsidRPr="00FC5B8D" w:rsidRDefault="007C1DBC" w:rsidP="007C1DBC">
      <w:pPr>
        <w:pStyle w:val="a5"/>
        <w:tabs>
          <w:tab w:val="left" w:pos="360"/>
        </w:tabs>
        <w:spacing w:after="0" w:line="360" w:lineRule="auto"/>
        <w:ind w:left="0"/>
        <w:rPr>
          <w:sz w:val="24"/>
          <w:szCs w:val="24"/>
        </w:rPr>
      </w:pPr>
      <w:r w:rsidRPr="00FC5B8D">
        <w:rPr>
          <w:sz w:val="24"/>
          <w:szCs w:val="24"/>
        </w:rPr>
        <w:t>- навыками анализа исторических и правовых фактов и использования исторических знаний для прогнозирования современной социально-экономической и политической ситуации;</w:t>
      </w:r>
    </w:p>
    <w:p w:rsidR="007C1DBC" w:rsidRPr="00FC5B8D" w:rsidRDefault="007C1DBC" w:rsidP="007C1DBC">
      <w:pPr>
        <w:spacing w:line="360" w:lineRule="auto"/>
      </w:pPr>
      <w:r w:rsidRPr="00FC5B8D">
        <w:t>- владеть навыками</w:t>
      </w:r>
      <w:r w:rsidRPr="00FC5B8D">
        <w:rPr>
          <w:bCs/>
        </w:rPr>
        <w:t xml:space="preserve"> всесторонней и объективной оценки</w:t>
      </w:r>
      <w:r w:rsidRPr="00FC5B8D">
        <w:t xml:space="preserve"> исторических событий и процессов;</w:t>
      </w:r>
    </w:p>
    <w:p w:rsidR="007C1DBC" w:rsidRPr="00FC5B8D" w:rsidRDefault="007C1DBC" w:rsidP="007C1DBC">
      <w:pPr>
        <w:spacing w:line="360" w:lineRule="auto"/>
      </w:pPr>
      <w:r w:rsidRPr="00FC5B8D">
        <w:t>- владеть основными методами работы с историческими и правовыми источниками, навыками работы с информацией в глобальных компьютерных сетях.</w:t>
      </w:r>
    </w:p>
    <w:p w:rsidR="007C1DBC" w:rsidRPr="00FC5B8D" w:rsidRDefault="007C1DBC" w:rsidP="007C1DBC">
      <w:pPr>
        <w:pStyle w:val="a5"/>
        <w:spacing w:after="0" w:line="360" w:lineRule="auto"/>
        <w:ind w:left="0" w:firstLine="36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 xml:space="preserve">В  совокупности с дисциплинами базовой и вариативной частей профессионального цикла дисциплина «История отечественного государства и права» формирует следующие общекультурные (ОК) и профессиональные компетенции (ПК) бакалавра юриспруденции: 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–способность стремиться  к саморазвитию, повышению своей квалификации и мастерства (ОК-7);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lastRenderedPageBreak/>
        <w:t>- 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5"/>
        <w:spacing w:after="0" w:line="360" w:lineRule="auto"/>
        <w:ind w:left="0"/>
        <w:jc w:val="both"/>
        <w:rPr>
          <w:sz w:val="24"/>
          <w:szCs w:val="24"/>
        </w:rPr>
      </w:pPr>
      <w:r w:rsidRPr="00FC5B8D">
        <w:rPr>
          <w:sz w:val="24"/>
          <w:szCs w:val="24"/>
        </w:rPr>
        <w:t>- способность анализировать социально значимые проблемы и процессы (ОК-9);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– 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- способность юридически правильно квалифицировать факты и обстоятельства (ПК-6);</w:t>
      </w:r>
    </w:p>
    <w:p w:rsidR="007C1DBC" w:rsidRPr="00FC5B8D" w:rsidRDefault="007C1DBC" w:rsidP="007C1DBC">
      <w:pPr>
        <w:spacing w:line="360" w:lineRule="auto"/>
        <w:ind w:firstLine="0"/>
      </w:pPr>
      <w:r w:rsidRPr="00FC5B8D">
        <w:t>- способность уважать честь и достоинство личности, соблюдать и защищать права и свободы человека и гражданина (ПК-9).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 1 семестре, экзамен во 2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Конституционное право»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lastRenderedPageBreak/>
        <w:t xml:space="preserve">Цель дисциплины </w:t>
      </w:r>
      <w:r w:rsidRPr="00FC5B8D">
        <w:rPr>
          <w:color w:val="000000"/>
        </w:rPr>
        <w:t xml:space="preserve">– формирование теоретических  знаний  о </w:t>
      </w:r>
      <w:r w:rsidRPr="00FC5B8D">
        <w:t xml:space="preserve"> процессах становления и </w:t>
      </w:r>
      <w:proofErr w:type="gramStart"/>
      <w:r w:rsidRPr="00FC5B8D">
        <w:t>развития</w:t>
      </w:r>
      <w:proofErr w:type="gramEnd"/>
      <w:r w:rsidRPr="00FC5B8D">
        <w:t xml:space="preserve"> важнейших государственно-правовых институтов, в том числе современного Российского государства</w:t>
      </w:r>
      <w:r w:rsidRPr="00FC5B8D">
        <w:rPr>
          <w:color w:val="000000"/>
        </w:rPr>
        <w:t>.</w:t>
      </w:r>
    </w:p>
    <w:p w:rsidR="007C1DBC" w:rsidRPr="00FC5B8D" w:rsidRDefault="007C1DBC" w:rsidP="007C1DBC">
      <w:pPr>
        <w:keepNext/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t>о</w:t>
      </w:r>
      <w:r w:rsidRPr="00FC5B8D">
        <w:rPr>
          <w:color w:val="000000"/>
        </w:rPr>
        <w:t>владение первичными навыками анализа текста Конституции, федеральных конституционных и федеральных законов и иных источников конституционного права освоение основ конституционного строя;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>формирование представлений о системе прав, свобод и обязанностей  человека и гражданина, а также гарантий их реализации;</w:t>
      </w:r>
    </w:p>
    <w:p w:rsidR="007C1DBC" w:rsidRPr="00FC5B8D" w:rsidRDefault="007C1DBC" w:rsidP="000D6CA1">
      <w:pPr>
        <w:keepNext/>
        <w:widowControl/>
        <w:numPr>
          <w:ilvl w:val="0"/>
          <w:numId w:val="6"/>
        </w:numPr>
        <w:suppressLineNumbers/>
        <w:shd w:val="clear" w:color="auto" w:fill="FFFFFF"/>
        <w:tabs>
          <w:tab w:val="left" w:pos="470"/>
        </w:tabs>
        <w:suppressAutoHyphens/>
        <w:autoSpaceDE w:val="0"/>
        <w:autoSpaceDN w:val="0"/>
        <w:adjustRightInd w:val="0"/>
        <w:spacing w:line="360" w:lineRule="auto"/>
        <w:ind w:left="0" w:firstLine="426"/>
        <w:rPr>
          <w:color w:val="000000"/>
        </w:rPr>
      </w:pPr>
      <w:r w:rsidRPr="00FC5B8D">
        <w:rPr>
          <w:color w:val="000000"/>
        </w:rPr>
        <w:t xml:space="preserve">приобретение </w:t>
      </w:r>
      <w:proofErr w:type="gramStart"/>
      <w:r w:rsidRPr="00FC5B8D">
        <w:rPr>
          <w:color w:val="000000"/>
        </w:rPr>
        <w:t>навыков анализа конституционной системы органов государственной власти</w:t>
      </w:r>
      <w:proofErr w:type="gramEnd"/>
      <w:r w:rsidRPr="00FC5B8D">
        <w:rPr>
          <w:color w:val="000000"/>
        </w:rPr>
        <w:t xml:space="preserve">  и местного самоуправления в Российской Федерации.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«Конституционное право»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t>В результате освоения содержания дисциплины «Конституционное право» студент должен: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</w:rPr>
        <w:t>знать: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</w:t>
      </w:r>
      <w:r w:rsidRPr="00FC5B8D">
        <w:rPr>
          <w:b/>
          <w:snapToGrid w:val="0"/>
        </w:rPr>
        <w:t xml:space="preserve"> </w:t>
      </w:r>
      <w:r w:rsidRPr="00FC5B8D">
        <w:rPr>
          <w:snapToGrid w:val="0"/>
        </w:rPr>
        <w:t>понятие, структуру и юридические свойства Конституции как Основного закона Российского государства, порядок ее принятия и изменения, а также конституционные основы общественного и государственного строя Российской Федерации;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snapToGrid w:val="0"/>
        </w:rPr>
        <w:t>- сущность, понятие и содержание политических, экономических и социальных основ конституционного строя России;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lastRenderedPageBreak/>
        <w:t>- основы правового положения личности, основания и порядок приобретения и прекращения гражданства, а также содержание личных, социально-экономических и политических прав и свобод человека и гражданина в Российской Федерации;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rPr>
          <w:snapToGrid w:val="0"/>
        </w:rPr>
        <w:t xml:space="preserve">- </w:t>
      </w:r>
      <w:r w:rsidRPr="00FC5B8D">
        <w:t>понятие, принципы, особенности и основы правового закрепления российского федерализма;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t xml:space="preserve">- </w:t>
      </w:r>
      <w:r w:rsidRPr="00FC5B8D">
        <w:rPr>
          <w:snapToGrid w:val="0"/>
        </w:rPr>
        <w:t>понятие, принципы избирательного права, правовое регулирование избирательного процесса;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>- понятие, систему и основные принципы организации и деятельности государственных органов и органов местного самоуправления;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t>- систему властных отношений, государственно-политическую организацию общества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уметь: </w:t>
      </w:r>
    </w:p>
    <w:p w:rsidR="007C1DBC" w:rsidRPr="00FC5B8D" w:rsidRDefault="007C1DBC" w:rsidP="007C1DBC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толковать и применять Конституцию Российской Федерации, а так же иные источники конституционного права; </w:t>
      </w:r>
    </w:p>
    <w:p w:rsidR="007C1DBC" w:rsidRPr="00FC5B8D" w:rsidRDefault="007C1DBC" w:rsidP="007C1DBC">
      <w:pPr>
        <w:keepNext/>
        <w:widowControl/>
        <w:suppressLineNumbers/>
        <w:tabs>
          <w:tab w:val="num" w:pos="927"/>
        </w:tabs>
        <w:suppressAutoHyphens/>
        <w:spacing w:line="360" w:lineRule="auto"/>
        <w:ind w:firstLine="851"/>
        <w:rPr>
          <w:snapToGrid w:val="0"/>
        </w:rPr>
      </w:pPr>
      <w:r w:rsidRPr="00FC5B8D">
        <w:rPr>
          <w:snapToGrid w:val="0"/>
        </w:rPr>
        <w:t xml:space="preserve">- самостоятельно анализировать процессы становления и </w:t>
      </w:r>
      <w:proofErr w:type="gramStart"/>
      <w:r w:rsidRPr="00FC5B8D">
        <w:rPr>
          <w:snapToGrid w:val="0"/>
        </w:rPr>
        <w:t>развития</w:t>
      </w:r>
      <w:proofErr w:type="gramEnd"/>
      <w:r w:rsidRPr="00FC5B8D">
        <w:rPr>
          <w:snapToGrid w:val="0"/>
        </w:rPr>
        <w:t xml:space="preserve"> важнейших государственно-правовых институтов в Российской Федерации;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  <w:rPr>
          <w:b/>
        </w:rPr>
      </w:pPr>
      <w:r w:rsidRPr="00FC5B8D">
        <w:rPr>
          <w:b/>
        </w:rPr>
        <w:t xml:space="preserve">владеть: 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юридической терминологией;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- навыками работы с правовыми актами;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- навыками анализа различных правовых явлений, юридических фактов, правовых норм и правовых  </w:t>
      </w:r>
      <w:proofErr w:type="gramStart"/>
      <w:r w:rsidRPr="00FC5B8D">
        <w:t>отношений</w:t>
      </w:r>
      <w:proofErr w:type="gramEnd"/>
      <w:r w:rsidRPr="00FC5B8D">
        <w:t xml:space="preserve"> являющихся объектами профессиональной деятельности.</w:t>
      </w:r>
    </w:p>
    <w:p w:rsidR="007C1DBC" w:rsidRPr="00FC5B8D" w:rsidRDefault="007C1DBC" w:rsidP="007C1DBC">
      <w:pPr>
        <w:keepNext/>
        <w:widowControl/>
        <w:suppressLineNumbers/>
        <w:suppressAutoHyphens/>
        <w:spacing w:line="360" w:lineRule="auto"/>
        <w:ind w:firstLine="851"/>
      </w:pPr>
      <w:r w:rsidRPr="00FC5B8D">
        <w:t>Дисциплина «Конституционное право» формирует следующие общекультурные (ОК) и профессиональные (ПК) компетенции бакалавра: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 xml:space="preserve">– способность и готовность к диалогу на основе ценностей гражданского </w:t>
      </w:r>
      <w:proofErr w:type="gramStart"/>
      <w:r w:rsidRPr="00FC5B8D">
        <w:t>демократического общества</w:t>
      </w:r>
      <w:proofErr w:type="gramEnd"/>
      <w:r w:rsidRPr="00FC5B8D">
        <w:t xml:space="preserve"> (ОК-6);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критически оценивать информацию, переоценивать накопленный опыт и конструктивно принимать решение на основе обобщения информации; способностью к критическому анализу своих возможностей (ОК-14);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способность свободно ориентироваться в правовой системе России (ПК-9);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разрабатывать проекты нормативных и ненормативных правовых актов, готовить заключения на нормативные правовые акты в соответствии с правилами юридической техники (ПК – 15);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моделировать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 (ПК-25);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lastRenderedPageBreak/>
        <w:t>– умение находить основы для сотрудничества с другими органами государственной власти Российской Федерации, органами государственной власти субъектов Российской Федерации,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информацию (ПК-31);</w:t>
      </w:r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proofErr w:type="gramStart"/>
      <w:r w:rsidRPr="00FC5B8D">
        <w:t>– способность представлять интересы и официальную информацию органов государственной власти Российской Федерации, органов государственной власти субъектов Российской Федерации, государственного или муниципального предприятия, учреждения при взаимодействии с иными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самоуправления, государственными и муниципальными организациями, предприятиями и учреждениями, политическими партиями, общественно-политическими и некоммерческими организациями, институтами гражданского общества, средствами массовой коммуникации, гражданами</w:t>
      </w:r>
      <w:proofErr w:type="gramEnd"/>
      <w:r w:rsidRPr="00FC5B8D">
        <w:t xml:space="preserve"> (</w:t>
      </w:r>
      <w:proofErr w:type="gramStart"/>
      <w:r w:rsidRPr="00FC5B8D">
        <w:t>ПК-32);</w:t>
      </w:r>
      <w:proofErr w:type="gramEnd"/>
    </w:p>
    <w:p w:rsidR="007C1DBC" w:rsidRPr="00FC5B8D" w:rsidRDefault="007C1DBC" w:rsidP="007C1DBC">
      <w:pPr>
        <w:keepNext/>
        <w:widowControl/>
        <w:suppressLineNumbers/>
        <w:shd w:val="clear" w:color="auto" w:fill="FFFFFF"/>
        <w:suppressAutoHyphens/>
        <w:spacing w:line="360" w:lineRule="auto"/>
        <w:ind w:firstLine="851"/>
      </w:pPr>
      <w:r w:rsidRPr="00FC5B8D">
        <w:t>– умение предупреждать и разрешать конфликтные ситуации при взаимодействии органов государственной власти Российской Федерации, органов государственной власти субъектов Российской Федерации, институтов гражданского общества, средств массовой коммуникации (ПК-33).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(282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зачет во 2 семестре, экзамен в 3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«Криминалистика»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Целями и задачами изучения дисциплины «Криминалистика» являются формирование у студентов теоретических знаний и выработка у них практических навыков, которые позволят им использовать полученные знания, сформированные умения и приобретенные навыки для использования криминалистических средств и методов при производстве следственных и оперативных действий в процессе раскрытия, расследования и предупреждения преступлений.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 дисциплины: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освоение знаний теории и приобретение основных навыков грамотного применения специфических методов и приемов криминалистического исследования преступлений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изучение и разработка вопросов применительно к потребностям следственной и судебной практики при расследовании и судебном рассмотрении уголовных дел.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 и включается в базовую (обязательную) часть. Дисциплина тесно взаимосвязана с уголовным правом, криминологией, уголовным процессом.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 должен 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анализировать и оценивать розыскную и доказательственную информацию по конкретным уголовным делам, в том числе в масштабе региона, определять исходные следственные ситуации, анализировать влияющие на них факторы;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обосновывать и принимать процессуальные и тактические решения;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методы предварительной проверки заявлений о преступлениях;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организовывать следственно-оперативную группу для выезда на место происшествия и руководить ее деятельностью;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технико-криминалистические средства и методы обнаружения, фиксации и изъятия следов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предварительно изучать источники розыскной и доказательственной информации и использовать их в раскрытии, расследовании и предотвращении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выдвигать и обосновывать криминалистические версии, и на их основе планировать расследование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применять тактические приемы производства отдельных следственных действий, организовывать их проведение;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организовывать взаимодействие с органами дознания и должностными лицами иных служб органов внутренних дел, прокуратуры и ФСБ, использовать помощь общественности, средств массовой информации в расследовании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использовать помощь специалистов в процессе расследования уголовных дел, назначать экспертизы, оценивать их результаты;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составлять процессуальные документы в соответствии с требованиями уголовно-процессуального законодательства и рекомендациями криминалистики;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пользоваться информационно-поисковыми системами технико-криминалистического назначения;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принимать решения, направленные на предупреждение преступлений по материалам расследования, и реализовывать 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использовать нормативные документы, регламентирующие деятельность ОВД и других правоохранительных органов в сфере применения криминалистических средств и методов.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 экзамен в 5 семестре.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и практических знаний о нормах международного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  <w:r w:rsidRPr="00FC5B8D">
        <w:rPr>
          <w:b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право» относится к базовой части профессионального цикла основной профессиональной образовательной программы, тесно связана с иными базовыми дисциплинами, такими как Теория государства и права, Политология, что предопределяет важность изучения Международного права в подготовке юристов.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«Международное право»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основные понятия и категории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международного права, способы и методы регулирования отношений в международном сообществе;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осуществлять сравнительно-правовой анализ норм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ориентироваться в основных институтах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 навыками: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применения норм международного права в конкретных ситуациях;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ориентирования в нормативно-правовых актах и специальной литературе по международному праву;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правовых актов и толкования правовых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свободного оперирования юридическими понятиями и категориями в сфере международного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поиска, обработки научной, нормативной и иной информации;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анализа и правового разрешения конкретных ситуаций;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составления обращений и жалоб в международные органы по защите прав человека;</w:t>
      </w:r>
      <w:r w:rsidRPr="00FC5B8D">
        <w:rPr>
          <w:b/>
          <w:bCs/>
        </w:rPr>
        <w:t> 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tabs>
          <w:tab w:val="left" w:pos="8280"/>
        </w:tabs>
        <w:spacing w:before="0" w:beforeAutospacing="0" w:after="0" w:afterAutospacing="0" w:line="360" w:lineRule="auto"/>
        <w:ind w:firstLine="709"/>
        <w:jc w:val="both"/>
      </w:pPr>
      <w:r w:rsidRPr="00FC5B8D">
        <w:t>- владеть культурой мышления, быть способным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применять нормативные правовые акты, реализовывать нормы материального и процессуального права в профессиональной деятельности (ПК-5).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3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Международное частное право»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Целью дисциплины - подготовка специалистов, обладающих необходимыми знаниями, навыками и умениями в области международного частного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«Международное частное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«Международное частное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 xml:space="preserve">- освоить основные понятия и категории, применяемые при изучении курса: понятие международного частного права; источники международного частного права; методы регулирования гражданско-правовых отношений с иностранным элементом; субъекты международного частного права; правовое регулирование иностранных инвестиций; коллизионные нормы; собственность в международных отношениях; внешнеэкономические сделки; коллизионные вопросы в области наследственного права и </w:t>
      </w:r>
      <w:proofErr w:type="spellStart"/>
      <w:r w:rsidRPr="00FC5B8D">
        <w:t>деликтных</w:t>
      </w:r>
      <w:proofErr w:type="spellEnd"/>
      <w:r w:rsidRPr="00FC5B8D">
        <w:t xml:space="preserve"> обязательств; право интеллектуальной собственности (авторское, патентное;</w:t>
      </w:r>
      <w:proofErr w:type="gramEnd"/>
      <w:r w:rsidRPr="00FC5B8D">
        <w:t xml:space="preserve"> международное семейное право; международный гражданский процесс и арбитраж.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 xml:space="preserve"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</w:t>
      </w:r>
      <w:r w:rsidRPr="00FC5B8D">
        <w:lastRenderedPageBreak/>
        <w:t>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 в 7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«Налоговое право»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hd w:val="clear" w:color="auto" w:fill="FFFFFF"/>
        <w:spacing w:line="360" w:lineRule="auto"/>
        <w:ind w:firstLine="709"/>
      </w:pPr>
      <w:r w:rsidRPr="00FC5B8D">
        <w:rPr>
          <w:b/>
        </w:rPr>
        <w:t>Целью</w:t>
      </w:r>
      <w:r w:rsidRPr="00FC5B8D">
        <w:rPr>
          <w:color w:val="000000"/>
        </w:rPr>
        <w:t xml:space="preserve"> изучения данной дисциплины является получение студентами знаний по теории налогового права, федеральному, региональному и местному законодательству по налогам и сборам, практике работы налоговых органов.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Учебная дисциплина «Налоговое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В результате изучения данной дисциплины студент должен:</w:t>
      </w:r>
    </w:p>
    <w:p w:rsidR="007C1DBC" w:rsidRPr="00FC5B8D" w:rsidRDefault="007C1DBC" w:rsidP="007C1DBC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уметь: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рассчитать размеры каждого из представленных в Налоговом кодексе РФ налога;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четко ориентироваться в проводимой государством налоговой политике;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правильно толковать юридические факты налогового права и применять на практике полученные знания;</w:t>
      </w:r>
    </w:p>
    <w:p w:rsidR="007C1DBC" w:rsidRPr="00FC5B8D" w:rsidRDefault="007C1DBC" w:rsidP="000D6CA1">
      <w:pPr>
        <w:widowControl/>
        <w:numPr>
          <w:ilvl w:val="0"/>
          <w:numId w:val="14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решать задачи по налоговому праву и составлять соответствующие юридические документы;</w:t>
      </w:r>
    </w:p>
    <w:p w:rsidR="007C1DBC" w:rsidRPr="00FC5B8D" w:rsidRDefault="007C1DBC" w:rsidP="007C1DBC">
      <w:p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современные аспекты в теории налогов;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юридические принципы налогообложения;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t>показатели эффективности налоговой системы;</w:t>
      </w:r>
    </w:p>
    <w:p w:rsidR="007C1DBC" w:rsidRPr="00FC5B8D" w:rsidRDefault="007C1DBC" w:rsidP="000D6CA1">
      <w:pPr>
        <w:widowControl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line="360" w:lineRule="auto"/>
      </w:pPr>
      <w:r w:rsidRPr="00FC5B8D">
        <w:lastRenderedPageBreak/>
        <w:t>основные направления современной налоговой политики РФ;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«Налоговое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5семестре.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</w:t>
      </w:r>
      <w:proofErr w:type="gramStart"/>
      <w:r w:rsidRPr="00FC5B8D">
        <w:rPr>
          <w:rStyle w:val="FontStyle214"/>
          <w:sz w:val="24"/>
          <w:szCs w:val="24"/>
        </w:rPr>
        <w:t>Право социального обеспечения</w:t>
      </w:r>
      <w:proofErr w:type="gramEnd"/>
      <w:r w:rsidRPr="00FC5B8D">
        <w:rPr>
          <w:rStyle w:val="FontStyle214"/>
          <w:sz w:val="24"/>
          <w:szCs w:val="24"/>
        </w:rPr>
        <w:t>»</w:t>
      </w:r>
    </w:p>
    <w:p w:rsidR="007C1DBC" w:rsidRPr="00FC5B8D" w:rsidRDefault="007C1DBC" w:rsidP="007C1DBC">
      <w:pPr>
        <w:ind w:firstLine="708"/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bCs/>
          <w:color w:val="000000"/>
          <w:kern w:val="32"/>
        </w:rPr>
      </w:pPr>
      <w:r w:rsidRPr="00FC5B8D">
        <w:rPr>
          <w:b/>
          <w:bCs/>
          <w:color w:val="000000"/>
          <w:kern w:val="32"/>
        </w:rPr>
        <w:t xml:space="preserve">Цель: </w:t>
      </w:r>
      <w:r w:rsidRPr="00FC5B8D">
        <w:rPr>
          <w:color w:val="000000"/>
        </w:rPr>
        <w:t xml:space="preserve">формирование фундаментальных теоретических знаний в области социального обеспечения, институтов </w:t>
      </w:r>
      <w:proofErr w:type="gramStart"/>
      <w:r w:rsidRPr="00FC5B8D">
        <w:rPr>
          <w:color w:val="000000"/>
        </w:rPr>
        <w:t>права социального обеспечения</w:t>
      </w:r>
      <w:proofErr w:type="gramEnd"/>
      <w:r w:rsidRPr="00FC5B8D">
        <w:rPr>
          <w:color w:val="000000"/>
        </w:rPr>
        <w:t xml:space="preserve"> (ПСО) и развитие навыков применения норм действующего законодательства в практической 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Задачи: 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- </w:t>
      </w:r>
      <w:r w:rsidRPr="00FC5B8D">
        <w:rPr>
          <w:bCs/>
          <w:color w:val="000000"/>
          <w:kern w:val="32"/>
        </w:rPr>
        <w:t xml:space="preserve">понимание сущности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особенности его основных институтов;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приобретение навыков работы с нормативно-правовыми актами и материалами судебной практики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- изучение источников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, анализ международных договоров, законов и иных нормативных правовых актов;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 xml:space="preserve">- приобретение навыков  профессионального мышления будущими специалистами, выработке умений и навыков по реализации норм действующего законодательства в области права социального обеспечения на основе анализа юридических фактов, подготовке процессуальных документов для рассмотрения и разрешения в </w:t>
      </w:r>
      <w:r w:rsidRPr="00FC5B8D">
        <w:rPr>
          <w:bCs/>
          <w:color w:val="000000"/>
          <w:kern w:val="32"/>
        </w:rPr>
        <w:lastRenderedPageBreak/>
        <w:t>государственных органах и суде в целях защиты прав граждан.</w:t>
      </w:r>
      <w:proofErr w:type="gramEnd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t> </w:t>
      </w:r>
      <w:r w:rsidRPr="00FC5B8D">
        <w:rPr>
          <w:color w:val="000000"/>
        </w:rPr>
        <w:t>Дисциплина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является обязательной дисциплиной профессионального цикла дисциплин основной образовательной программы (ООП) по направлению 030900.62 «Юриспруденция», для всех профилей,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 студент должен: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методы правового регулирования материальных, процедурных и процессуальных отношений </w:t>
      </w:r>
      <w:proofErr w:type="gramStart"/>
      <w:r w:rsidRPr="00FC5B8D">
        <w:rPr>
          <w:bCs/>
          <w:color w:val="000000"/>
          <w:kern w:val="32"/>
        </w:rPr>
        <w:t>с</w:t>
      </w:r>
      <w:proofErr w:type="gramEnd"/>
      <w:r w:rsidRPr="00FC5B8D">
        <w:rPr>
          <w:bCs/>
          <w:color w:val="000000"/>
          <w:kern w:val="32"/>
        </w:rPr>
        <w:t xml:space="preserve"> сфере социального обеспечения;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международные акты, законы и иные нормативные правовые акты, регулирующие отношения, входящие в </w:t>
      </w:r>
      <w:r w:rsidRPr="00FC5B8D">
        <w:rPr>
          <w:color w:val="000000"/>
        </w:rPr>
        <w:t>дисциплину</w:t>
      </w:r>
      <w:r w:rsidRPr="00FC5B8D">
        <w:rPr>
          <w:bCs/>
          <w:color w:val="000000"/>
          <w:kern w:val="32"/>
        </w:rPr>
        <w:t xml:space="preserve"> </w:t>
      </w:r>
      <w:r w:rsidRPr="00FC5B8D">
        <w:rPr>
          <w:color w:val="000000"/>
        </w:rPr>
        <w:t>«</w:t>
      </w:r>
      <w:proofErr w:type="gramStart"/>
      <w:r w:rsidRPr="00FC5B8D">
        <w:rPr>
          <w:color w:val="000000"/>
        </w:rPr>
        <w:t>Право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содержание и назначение институтов </w:t>
      </w:r>
      <w:proofErr w:type="gramStart"/>
      <w:r w:rsidRPr="00FC5B8D">
        <w:rPr>
          <w:bCs/>
          <w:color w:val="000000"/>
          <w:kern w:val="32"/>
        </w:rPr>
        <w:t>п</w:t>
      </w:r>
      <w:r w:rsidRPr="00FC5B8D">
        <w:rPr>
          <w:color w:val="000000"/>
        </w:rPr>
        <w:t>рава социального обеспечения</w:t>
      </w:r>
      <w:proofErr w:type="gramEnd"/>
      <w:r w:rsidRPr="00FC5B8D">
        <w:rPr>
          <w:color w:val="000000"/>
        </w:rPr>
        <w:t>»</w:t>
      </w:r>
      <w:r w:rsidRPr="00FC5B8D">
        <w:rPr>
          <w:bCs/>
          <w:color w:val="000000"/>
          <w:kern w:val="32"/>
        </w:rPr>
        <w:t xml:space="preserve">; и норм соответствующей отрасли российского законодательства.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собирать, анализировать, классифицировать и систематизировать нормативную и практическую информацию;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толковать и применять нормативно-правовые акты в сфере </w:t>
      </w:r>
      <w:proofErr w:type="gramStart"/>
      <w:r w:rsidRPr="00FC5B8D">
        <w:rPr>
          <w:bCs/>
          <w:color w:val="000000"/>
          <w:kern w:val="32"/>
        </w:rPr>
        <w:t>права социального обеспечения</w:t>
      </w:r>
      <w:proofErr w:type="gramEnd"/>
      <w:r w:rsidRPr="00FC5B8D">
        <w:rPr>
          <w:bCs/>
          <w:color w:val="000000"/>
          <w:kern w:val="32"/>
        </w:rPr>
        <w:t>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составлять правовые документы;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юридически грамотно квалифицировать факты и обстоятельства, имеющие место в социальной сфере;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поиска профессиональной информации, реферирования и аннотирования текстов;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-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>«</w:t>
      </w:r>
      <w:proofErr w:type="gramStart"/>
      <w:r w:rsidRPr="00FC5B8D">
        <w:rPr>
          <w:rFonts w:eastAsia="Calibri"/>
          <w:color w:val="000000"/>
        </w:rPr>
        <w:t>Право социального обеспечения</w:t>
      </w:r>
      <w:proofErr w:type="gramEnd"/>
      <w:r w:rsidRPr="00FC5B8D">
        <w:rPr>
          <w:rFonts w:eastAsia="Calibri"/>
          <w:color w:val="000000"/>
        </w:rPr>
        <w:t xml:space="preserve">» формирует следующие </w:t>
      </w:r>
      <w:r w:rsidRPr="00FC5B8D">
        <w:rPr>
          <w:color w:val="000000"/>
        </w:rPr>
        <w:t xml:space="preserve">общекультурные (ОК) и </w:t>
      </w:r>
      <w:r w:rsidRPr="00FC5B8D">
        <w:rPr>
          <w:color w:val="000000"/>
        </w:rPr>
        <w:lastRenderedPageBreak/>
        <w:t>профессиональные (ПК) компетенции бакалавра юриспруденции: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осознавать социальную значимость своей будущей профессией, обладать достаточным уровнем профессионального правосознания (ОК-1);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культурой мышления, способность к обобщению, анализу, восприятию информации, постановке целей и выбору путей её достижения (ОК-3);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стремиться к саморазвитию, повышению своей квалификации и мастерства (ОК-7);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принятия решений и совершения юридических действий в точном соответствии с законом (ПК-4);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владеть навыками подготовки юридических документов (ПК-7);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suppressAutoHyphens/>
        <w:spacing w:line="360" w:lineRule="auto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- способность толковать различные нормативно-правовые акты (ПК-15);</w:t>
      </w:r>
    </w:p>
    <w:p w:rsidR="007C1DBC" w:rsidRPr="00FC5B8D" w:rsidRDefault="007C1DBC" w:rsidP="007C1DBC">
      <w:pPr>
        <w:suppressAutoHyphens/>
        <w:spacing w:line="360" w:lineRule="auto"/>
        <w:rPr>
          <w:rStyle w:val="FontStyle214"/>
          <w:b w:val="0"/>
          <w:color w:val="000000"/>
          <w:kern w:val="32"/>
          <w:sz w:val="24"/>
          <w:szCs w:val="24"/>
        </w:rPr>
      </w:pPr>
      <w:r w:rsidRPr="00FC5B8D">
        <w:rPr>
          <w:kern w:val="32"/>
        </w:rPr>
        <w:t>- 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6 семестре.</w:t>
      </w:r>
    </w:p>
    <w:p w:rsidR="007C1DBC" w:rsidRPr="00FC5B8D" w:rsidRDefault="007C1DBC" w:rsidP="007C1DBC">
      <w:pPr>
        <w:ind w:firstLine="720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«Предпринимательское право»</w:t>
      </w:r>
    </w:p>
    <w:p w:rsidR="007C1DBC" w:rsidRPr="00FC5B8D" w:rsidRDefault="007C1DBC" w:rsidP="007C1DBC">
      <w:pPr>
        <w:ind w:firstLine="720"/>
        <w:rPr>
          <w:b/>
          <w:bCs/>
          <w:i/>
          <w:iCs/>
        </w:rPr>
      </w:pPr>
    </w:p>
    <w:p w:rsidR="007C1DBC" w:rsidRPr="00FC5B8D" w:rsidRDefault="007C1DBC" w:rsidP="000D6CA1">
      <w:pPr>
        <w:pStyle w:val="a4"/>
        <w:numPr>
          <w:ilvl w:val="0"/>
          <w:numId w:val="4"/>
        </w:numPr>
        <w:tabs>
          <w:tab w:val="clear" w:pos="1020"/>
          <w:tab w:val="num" w:pos="0"/>
        </w:tabs>
        <w:spacing w:before="0" w:beforeAutospacing="0" w:after="0" w:afterAutospacing="0" w:line="360" w:lineRule="auto"/>
        <w:ind w:left="720" w:firstLine="0"/>
        <w:jc w:val="both"/>
      </w:pPr>
      <w:r w:rsidRPr="00FC5B8D">
        <w:rPr>
          <w:b/>
        </w:rPr>
        <w:t>Цель изучения дисциплины</w:t>
      </w:r>
      <w:r w:rsidRPr="00FC5B8D">
        <w:t xml:space="preserve"> </w:t>
      </w:r>
    </w:p>
    <w:p w:rsidR="007C1DBC" w:rsidRPr="00FC5B8D" w:rsidRDefault="007C1DBC" w:rsidP="007C1DBC">
      <w:pPr>
        <w:spacing w:line="360" w:lineRule="auto"/>
        <w:ind w:firstLine="720"/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 xml:space="preserve">- </w:t>
      </w:r>
      <w:r w:rsidRPr="00FC5B8D">
        <w:t>формирование у студентов фундаментальных знаний в области современного предпринимательского права, а также развитие навыков применения основных юридических понятий и институтов предпринимательского права в практической работе.</w:t>
      </w:r>
    </w:p>
    <w:p w:rsidR="007C1DBC" w:rsidRPr="00FC5B8D" w:rsidRDefault="007C1DBC" w:rsidP="007C1DBC">
      <w:pPr>
        <w:suppressAutoHyphens/>
        <w:spacing w:line="360" w:lineRule="auto"/>
        <w:rPr>
          <w:b/>
          <w:color w:val="000000"/>
        </w:rPr>
      </w:pPr>
      <w:r w:rsidRPr="00FC5B8D">
        <w:t xml:space="preserve">          </w:t>
      </w: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освоение студентами основных теоретических положений  предпринимательского права;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 xml:space="preserve">приобретение практических навыков работы с </w:t>
      </w:r>
      <w:proofErr w:type="gramStart"/>
      <w:r w:rsidRPr="00FC5B8D">
        <w:t>нормативно-правовым</w:t>
      </w:r>
      <w:proofErr w:type="gramEnd"/>
      <w:r w:rsidRPr="00FC5B8D">
        <w:t xml:space="preserve"> актами, регулирующими предпринимательские отношения;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овладение навыками оперативного поиска правовой информации;</w:t>
      </w:r>
    </w:p>
    <w:p w:rsidR="007C1DBC" w:rsidRPr="00FC5B8D" w:rsidRDefault="007C1DBC" w:rsidP="000D6CA1">
      <w:pPr>
        <w:widowControl/>
        <w:numPr>
          <w:ilvl w:val="0"/>
          <w:numId w:val="19"/>
        </w:numPr>
        <w:tabs>
          <w:tab w:val="clear" w:pos="1429"/>
          <w:tab w:val="num" w:pos="993"/>
        </w:tabs>
        <w:spacing w:line="360" w:lineRule="auto"/>
        <w:ind w:left="0" w:firstLine="709"/>
      </w:pPr>
      <w:r w:rsidRPr="00FC5B8D">
        <w:t>приобретение студентами навыков  анализа и решения юридических задач в сфере предпринимательских отношений.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pacing w:line="360" w:lineRule="auto"/>
      </w:pPr>
      <w:r w:rsidRPr="00FC5B8D">
        <w:rPr>
          <w:b/>
          <w:i/>
        </w:rPr>
        <w:t xml:space="preserve">         </w:t>
      </w:r>
      <w:r w:rsidRPr="00FC5B8D">
        <w:t>Дисциплина «Предпринимательское право» является дисциплиной базовой  части профессионального цикла дисциплин основной образовательной программы (ООП) по направлению 030900.62 «Юриспруденция», гражданско-правового профиля  (</w:t>
      </w:r>
      <w:proofErr w:type="spellStart"/>
      <w:r w:rsidRPr="00FC5B8D">
        <w:t>бакалавриат</w:t>
      </w:r>
      <w:proofErr w:type="spellEnd"/>
      <w:r w:rsidRPr="00FC5B8D">
        <w:t>)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«Предпринимательское право» студент должен: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- </w:t>
      </w:r>
      <w:r w:rsidRPr="00FC5B8D">
        <w:rPr>
          <w:color w:val="000000"/>
        </w:rPr>
        <w:t>положения нормативно-правовых актов, регулирующих отношения в сфере предпринимательства;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Cs/>
          <w:color w:val="000000"/>
        </w:rPr>
      </w:pPr>
      <w:r w:rsidRPr="00FC5B8D">
        <w:t xml:space="preserve">      - основные категории, используемые в гражданском и хозяйственном законодательстве;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000000"/>
        </w:rPr>
      </w:pPr>
      <w:r w:rsidRPr="00FC5B8D">
        <w:rPr>
          <w:b/>
          <w:color w:val="000000"/>
        </w:rPr>
        <w:t xml:space="preserve">        -  </w:t>
      </w:r>
      <w:r w:rsidRPr="00FC5B8D">
        <w:rPr>
          <w:color w:val="000000"/>
        </w:rPr>
        <w:t>оперировать юридическими понятиями и категориями;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 анализировать юридические факты и возникающие в связи с ними </w:t>
      </w:r>
      <w:r w:rsidRPr="00FC5B8D">
        <w:rPr>
          <w:color w:val="222222"/>
          <w:shd w:val="clear" w:color="auto" w:fill="FFFFFF"/>
        </w:rPr>
        <w:lastRenderedPageBreak/>
        <w:t xml:space="preserve">правоотношения в сфере предпринимательской деятельности;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правильно составлять и оформлять юридические документы; </w:t>
      </w:r>
    </w:p>
    <w:p w:rsidR="007C1DBC" w:rsidRPr="00FC5B8D" w:rsidRDefault="007C1DBC" w:rsidP="007C1DBC">
      <w:pPr>
        <w:suppressAutoHyphens/>
        <w:autoSpaceDE w:val="0"/>
        <w:autoSpaceDN w:val="0"/>
        <w:adjustRightInd w:val="0"/>
        <w:spacing w:line="360" w:lineRule="auto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- давать квалифицированные юридические заключения и консультации;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b/>
          <w:color w:val="000000"/>
        </w:rPr>
        <w:t>владеть:</w:t>
      </w:r>
      <w:r w:rsidRPr="00FC5B8D">
        <w:rPr>
          <w:color w:val="000000"/>
        </w:rPr>
        <w:t xml:space="preserve">  </w:t>
      </w:r>
    </w:p>
    <w:p w:rsidR="007C1DBC" w:rsidRPr="00FC5B8D" w:rsidRDefault="007C1DBC" w:rsidP="007C1DBC">
      <w:pPr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 xml:space="preserve">       - юридической терминологией;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- навыками работы с правовыми актами</w:t>
      </w:r>
      <w:r w:rsidRPr="00FC5B8D">
        <w:rPr>
          <w:color w:val="222222"/>
          <w:shd w:val="clear" w:color="auto" w:fill="FFFFFF"/>
        </w:rPr>
        <w:t xml:space="preserve">; </w:t>
      </w:r>
    </w:p>
    <w:p w:rsidR="007C1DBC" w:rsidRPr="00FC5B8D" w:rsidRDefault="007C1DBC" w:rsidP="007C1DBC">
      <w:pPr>
        <w:spacing w:line="360" w:lineRule="auto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7C1DBC" w:rsidRPr="00FC5B8D" w:rsidRDefault="007C1DBC" w:rsidP="007C1DBC">
      <w:pPr>
        <w:keepNext/>
        <w:suppressAutoHyphens/>
        <w:spacing w:line="360" w:lineRule="auto"/>
        <w:ind w:firstLine="567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«Предпринимательское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бакалавра: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rPr>
          <w:iCs/>
        </w:rPr>
        <w:t xml:space="preserve"> способность осуществлять профессиональную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20"/>
        </w:numPr>
        <w:tabs>
          <w:tab w:val="clear" w:pos="1429"/>
          <w:tab w:val="num" w:pos="1134"/>
        </w:tabs>
        <w:spacing w:line="360" w:lineRule="auto"/>
        <w:ind w:left="0" w:firstLine="900"/>
      </w:pPr>
      <w:r w:rsidRPr="00FC5B8D"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4 зачетных единиц (144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4 семестре.</w:t>
      </w:r>
    </w:p>
    <w:p w:rsidR="007C1DBC" w:rsidRPr="00FC5B8D" w:rsidRDefault="007C1DBC" w:rsidP="007C1DBC">
      <w:pPr>
        <w:ind w:firstLine="708"/>
      </w:pPr>
    </w:p>
    <w:p w:rsidR="007C1DBC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«Теория государства и права»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Цель</w:t>
      </w:r>
      <w:r w:rsidRPr="00FC5B8D">
        <w:t>: приобретение студентами теоретических знаний и практических умений в области наиболее общих закономерностей возникновения и развития государства и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Задачи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продолжить формирование стремления студентов к саморазвитию, повышению квалификации и мастерства;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навыки свободного оперирования государственно-правовыми понятиями и категориями;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развивать способности к использованию основных положений и методов социальных, гуманитарных и экономических наук при решении социальных и профессиональных задач;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сформировать способность анализировать социально значимые и государственно-правовые проблемы и процессы.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«Теория государства и права» относится к базовой (обязательной) части профессионального цикла основной профессиональной образовательной программы, что предопределяет важность изучения данной дисциплины для всестороннего и качественного профессионального образования.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В результате освоения программы учебной дисциплины «Теория государства и права» </w:t>
      </w:r>
      <w:proofErr w:type="gramStart"/>
      <w:r w:rsidRPr="00FC5B8D">
        <w:t>обучающийся</w:t>
      </w:r>
      <w:proofErr w:type="gramEnd"/>
      <w:r w:rsidRPr="00FC5B8D">
        <w:t xml:space="preserve">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а)</w:t>
      </w:r>
      <w:r w:rsidRPr="00FC5B8D">
        <w:t xml:space="preserve"> </w:t>
      </w: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закономерности и особенности функционирования правовых систем и государств, присущие им типологические черты, проявляющиеся на различных этапах развития общества, культуры и цивилизаций;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фундаментальные понятия и категории, необходимые для изучения отраслевых юридических дисциплин;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общие закономерности возникновения, развития и функционирования государственно-правовых явлений;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государственной власти и структуру государственного аппарата;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соотношение типов и форм государства;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место и роль государства в политической системе общества;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содержание и принципы правового государства;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б)</w:t>
      </w:r>
      <w:r w:rsidRPr="00FC5B8D">
        <w:t xml:space="preserve"> </w:t>
      </w: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грамотно ориентироваться в теоретических положениях различных политико-идеологических концепций и государственно-правовых доктрин;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давать профессиональную оценку современным явлениям государственно-правовой жизни, как в России, так и за рубежом;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применять полученные знания в практической деятельности по укреплению законности и правопорядка;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самостоятельно совершенствовать профессиональное мастерство путем непрерывного пополнения своих знаний с учетом развития законодательства, теории и практики;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методически грамотно проводить научные исследования актуальных проблем проявляющихся на различных этапах развития общества, культуры и цивилизаций.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в) 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- </w:t>
      </w:r>
      <w:r w:rsidRPr="00FC5B8D">
        <w:t>навыками научного подхода к анализу и оценке государственно-правовых институтов, юридических норм;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навыками самостоятельной работы с учебной и научной литературой по теории государства и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г) обладать следующими</w:t>
      </w:r>
      <w:r w:rsidRPr="00FC5B8D">
        <w:t xml:space="preserve"> </w:t>
      </w:r>
      <w:r w:rsidRPr="00FC5B8D">
        <w:rPr>
          <w:b/>
          <w:bCs/>
        </w:rPr>
        <w:t>компетенциями: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осознавать социальную значимость своей будущей профессии, обладать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готовым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быть способным осуществлять предупреждение правонарушений, выявлять и устранять причины и условия, способствующие их совершению (ПК-11).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1 семестре, экзамен во 2 семестре, курсовая работа во 2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«Трудовое право»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851"/>
        <w:rPr>
          <w:color w:val="000000"/>
        </w:rPr>
      </w:pPr>
      <w:r w:rsidRPr="00FC5B8D">
        <w:rPr>
          <w:b/>
          <w:bCs/>
          <w:color w:val="000000"/>
          <w:kern w:val="32"/>
        </w:rPr>
        <w:t xml:space="preserve">Цель дисциплины </w:t>
      </w:r>
      <w:r w:rsidRPr="00FC5B8D">
        <w:rPr>
          <w:color w:val="000000"/>
        </w:rPr>
        <w:t>- формирование  у студентов фундаментальных теоретических знаний в области трудового права, институтов трудового права и развитие навыков применения норм действующего трудового законодательства в практической профессиональной деятельности.</w:t>
      </w:r>
    </w:p>
    <w:p w:rsidR="007C1DBC" w:rsidRPr="00FC5B8D" w:rsidRDefault="007C1DBC" w:rsidP="007C1DBC">
      <w:pPr>
        <w:suppressAutoHyphens/>
        <w:spacing w:line="360" w:lineRule="auto"/>
        <w:ind w:firstLine="851"/>
        <w:rPr>
          <w:b/>
          <w:color w:val="000000"/>
        </w:rPr>
      </w:pPr>
      <w:r w:rsidRPr="00FC5B8D">
        <w:rPr>
          <w:b/>
          <w:color w:val="000000"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овладение базовыми знаниями о сущности, предмете и методе трудового права, особенностях его основных институтов, в частности, институтов трудового договора, рабочего времени и времени отдыха, оплаты труда, дисциплины труда, охраны труда, материальной ответственности сторон трудового договора, трудовых споров;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приобретение навыков работы с нормативными правовыми актами и материалами судебной практики в сфере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изучение источников трудового права, анализ международных правовых актов в сфере труда, законов и иных нормативных правовых актов, содержащих нормы трудового права;</w:t>
      </w:r>
    </w:p>
    <w:p w:rsidR="007C1DBC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0" w:firstLine="851"/>
        <w:rPr>
          <w:bCs/>
          <w:color w:val="000000"/>
          <w:kern w:val="32"/>
        </w:rPr>
      </w:pPr>
      <w:proofErr w:type="gramStart"/>
      <w:r w:rsidRPr="00FC5B8D">
        <w:rPr>
          <w:bCs/>
          <w:color w:val="000000"/>
          <w:kern w:val="32"/>
        </w:rPr>
        <w:t>приобретение навыков  профессионального мышления будущими специалистами, выработка умений и навыков по реализации норм действующего трудового законодательства на основе анализа юридических фактов, подготовке процессуальных документов для рассмотрения и разрешения в государственный органах и суде в целях защиты трудовых прав граждан.</w:t>
      </w:r>
      <w:proofErr w:type="gramEnd"/>
    </w:p>
    <w:p w:rsidR="007C1DBC" w:rsidRPr="00FC5B8D" w:rsidRDefault="007C1DBC" w:rsidP="007C1DBC">
      <w:pPr>
        <w:widowControl/>
        <w:suppressAutoHyphens/>
        <w:spacing w:line="360" w:lineRule="auto"/>
        <w:ind w:firstLine="0"/>
        <w:rPr>
          <w:bCs/>
          <w:color w:val="000000"/>
          <w:kern w:val="32"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«Трудовое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</w:t>
      </w:r>
      <w:r w:rsidRPr="00FC5B8D">
        <w:rPr>
          <w:rStyle w:val="FontStyle214"/>
          <w:sz w:val="24"/>
          <w:szCs w:val="24"/>
        </w:rPr>
        <w:lastRenderedPageBreak/>
        <w:t xml:space="preserve">дисциплины (модуля)   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>В результате освоения содержания дисциплины «Трудовое право» студент должен: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понятие, предмет, принципы трудового права, методы правового регулирования отношений, входящих в предмет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международные правовые акты о труде, законы и иные нормативные правовые акты, регулирующие отношения, входящие в предмет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содержание и назначение институтов  </w:t>
      </w:r>
      <w:proofErr w:type="gramStart"/>
      <w:r w:rsidRPr="00FC5B8D">
        <w:rPr>
          <w:bCs/>
          <w:color w:val="000000"/>
          <w:kern w:val="32"/>
        </w:rPr>
        <w:t>трудового</w:t>
      </w:r>
      <w:proofErr w:type="gramEnd"/>
      <w:r w:rsidRPr="00FC5B8D">
        <w:rPr>
          <w:bCs/>
          <w:color w:val="000000"/>
          <w:kern w:val="32"/>
        </w:rPr>
        <w:t xml:space="preserve"> права и норм соответствующей отрасли российского законодательства. 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b/>
          <w:color w:val="000000"/>
        </w:rPr>
      </w:pPr>
      <w:r w:rsidRPr="00FC5B8D">
        <w:rPr>
          <w:b/>
          <w:color w:val="000000"/>
        </w:rPr>
        <w:t xml:space="preserve">уметь: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собирать, анализировать, классифицировать и систематизировать нормативную и практическую информацию в сфере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толковать и применять нормативные правовые акты, регулирующие отношения в сфере труда;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составлять правовые документы;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юридически грамотно квалифицировать факты и обстоятельства, имеющие место в сфере труда;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ind w:left="357"/>
        <w:rPr>
          <w:b/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 xml:space="preserve">     </w:t>
      </w:r>
      <w:r w:rsidRPr="00FC5B8D">
        <w:rPr>
          <w:b/>
          <w:bCs/>
          <w:color w:val="000000"/>
          <w:kern w:val="32"/>
        </w:rPr>
        <w:t xml:space="preserve">владеть: 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поиска профессиональной информации, реферирования и аннотирования текстов по вопросам трудового права;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 и вариативной частей профессионального цикла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«Трудовое право» 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культурой мышления, способность к обобщению, анализу информации, постановке цели и выбору путей её достижения, а также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работать в коллективе, нести ответственность за поддержание партнёрских, доверительных отношений (ОК-3);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lastRenderedPageBreak/>
        <w:t>способность стремиться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 использовать основные положения и методы социальных, гуманитарных и экономических наук при решении социальных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осуществления профессиональной деятельности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оперативного принятия решений и совершения юридических действий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владеть навыками подготовки 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толковать различные нормативные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0D6CA1">
      <w:pPr>
        <w:widowControl/>
        <w:numPr>
          <w:ilvl w:val="0"/>
          <w:numId w:val="5"/>
        </w:numPr>
        <w:suppressAutoHyphens/>
        <w:spacing w:line="360" w:lineRule="auto"/>
        <w:ind w:left="714" w:hanging="357"/>
        <w:rPr>
          <w:bCs/>
          <w:color w:val="000000"/>
          <w:kern w:val="32"/>
        </w:rPr>
      </w:pPr>
      <w:r w:rsidRPr="00FC5B8D">
        <w:rPr>
          <w:bCs/>
          <w:color w:val="000000"/>
          <w:kern w:val="32"/>
        </w:rPr>
        <w:t>способность готовить обзоры научной литературы и электронных  информационно-образовательных ресурсов для профессиональной деятельности (ПК-22).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6 зачетных единиц (216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4 семестре, экзамен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</w:rPr>
      </w:pPr>
      <w:r w:rsidRPr="00FC5B8D">
        <w:rPr>
          <w:rStyle w:val="FontStyle214"/>
          <w:sz w:val="24"/>
          <w:szCs w:val="24"/>
        </w:rPr>
        <w:t>«Уголовное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iCs/>
        </w:rPr>
        <w:t>Целью</w:t>
      </w:r>
      <w:r w:rsidRPr="00FC5B8D">
        <w:t xml:space="preserve"> изучения дисциплины является: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 овладение нормами действующего законодательства РФ;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умение с помощью различных средств и приемов толковать уголовно-правовые нормы;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овладение навыками применения уголовно-правовых норм Общей части УК РФ в конкретных жизненных ситуациях;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уяснение теоретических основ и правил назначения наказания;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ознакомление с основными проблемами в теории и практике применения уголовного законодательства, умение их анализировать и находить способы преодоления.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  <w:i/>
          <w:iCs/>
        </w:rPr>
        <w:t> </w:t>
      </w: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относится к профессиональному циклу, и включается в базовую (обязательную) часть. Дисциплина тесно взаимосвязана с уголовным процессом, криминалистикой, криминологией.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студенты должны: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понятие, систему и задачи уголовного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принципы уголовного права;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закона, его специфические черты и значение для решения задач преодоления преступности;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Уголовный кодекс РФ, его систему и структуру норм уголовного закона;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связь уголовного законодательства с другими отраслями права российской правовой системы (уголовно-процессуальным, уголовно-исполнительным, гражданским, административным и т.д.);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действие уголовного закона во времени и в пространстве;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современные проблемы толкования уголовного закона;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признаки преступления и иных правонарушений;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классификацию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разграничение преступлений и иных правонарушений;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вопросы криминализации общественно опасных деяний и их декриминализации;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уголовной ответственности и ее оснований;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состава преступления его признаки, элементы и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субъективную сторону состава преступления: формы вины, умысел, неосторожность и их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понятие множественности преступлений и ее значение для квалификации преступлений;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стадии преступлений и их виды;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соучастия в преступлении;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обстоятельств, исключающих преступность деяния;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уголовного наказания: его цели, систему и виды; обстоятельства, смягчающие и отягчающие наказание;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назначение наказания при рецидиве преступлений, по совокупности преступлений и совокупности приговоров;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и виды оснований освобождения от уголовной ответственности и наказания;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понятие судимости;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сущность принудительных мер медицинского характера, виды, основания и цели их применения;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особенности уголовной ответственности несовершеннолетних;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научно обоснованно и аргументировано оценивать с позиций уголовного права и законодательства антиобщественные проявления;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методологически грамотно определять место и роль конкретной правовой нормы в структуре Общей и Особенной частей УК РФ, подлежащей применению в разрешаемой жизненной ситуации;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индивидуализировать уголовную ответственность с учетом данных о личности </w:t>
      </w:r>
      <w:proofErr w:type="gramStart"/>
      <w:r w:rsidRPr="00FC5B8D">
        <w:t>привлекаемого</w:t>
      </w:r>
      <w:proofErr w:type="gramEnd"/>
      <w:r w:rsidRPr="00FC5B8D">
        <w:t xml:space="preserve"> к этой ответственности и происходящих в российском обществе процессов демократизации и </w:t>
      </w:r>
      <w:proofErr w:type="spellStart"/>
      <w:r w:rsidRPr="00FC5B8D">
        <w:t>гуманизации</w:t>
      </w:r>
      <w:proofErr w:type="spellEnd"/>
      <w:r w:rsidRPr="00FC5B8D">
        <w:t>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быть </w:t>
      </w:r>
      <w:proofErr w:type="gramStart"/>
      <w:r w:rsidRPr="00FC5B8D">
        <w:rPr>
          <w:b/>
          <w:bCs/>
        </w:rPr>
        <w:t>ознакомлены</w:t>
      </w:r>
      <w:proofErr w:type="gramEnd"/>
      <w:r w:rsidRPr="00FC5B8D">
        <w:rPr>
          <w:b/>
          <w:bCs/>
        </w:rPr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основными тенденциями развития уголовного права и законодательства в историческом аспекте (советское уголовное законодательство, российское уголовное законодательство, основные положения вносимых в настоящее время изменений в уголовный закон и их значение);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Cs/>
          <w:iCs/>
        </w:rPr>
        <w:t>- с основными достижениями отечественной и зарубежной уголовно-правовой мысли (общая характеристика уголовно-правовых школ и точек зрения на актуальные вопросы современного российского уголовного законодательства);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 практикой применения российского уголовного законодательства;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>- с основными положениями уголовного права зарубежных правовых систем (сравнительно-правовой анализ и проблемы имплементации в российское уголовное законодательство);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применению норм уголовного права и законодательства в практической деятельности;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навыками по отграничению преступлений от иных правонарушений.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имеет нетерпимое отношение к коррупционному поведению, уважительно относится к праву и закону (ОК-6)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выявлять, пресекать, раскрывать и расследовать преступления и иные правонарушения (ПК-10);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способен выявлять, давать оценку коррупционного поведения и содействовать его пресечению (ПК-12);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11 зачетных единиц (396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lastRenderedPageBreak/>
        <w:t>Промежуточная аттестация – зачет в 3,4 семестре, экзамен в 5 семестре, курсовая работа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«Уголовный процесс»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pStyle w:val="30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B8D">
        <w:rPr>
          <w:rFonts w:ascii="Times New Roman" w:hAnsi="Times New Roman" w:cs="Times New Roman"/>
          <w:sz w:val="24"/>
          <w:szCs w:val="24"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t>Целями изучения дисциплины являются: раскрыть понятие, принципы и задачи уголовно-процессуального права Российской Федерации; рассмотреть содержание уголовно-процессуального законодательства и порядок его применения; выявить основания и порядок возбуждения уголовного дела, его рассмотрение в суде; усвоить уголовно-процессуальные положения о доказательствах и доказывании; проанализировать основания и порядок прекращения уголовного преследования и уголовного дела, а также порядок производства в кассационной, надзорной и апелляционной инстанциях;</w:t>
      </w:r>
      <w:proofErr w:type="gramEnd"/>
      <w:r w:rsidRPr="00FC5B8D">
        <w:t xml:space="preserve"> сформировать у студентов четкое представление об основных понятиях, системе, задачах и институтах уголовного процесса; подготовить квалифицированных юристов, глубоко знающих уголовно-процессуальное право и умеющих его применять в практической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Дисциплина относится к профессиональному циклу и включается в базовую (обязательную) часть. 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     В результате изучения дисциплины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</w:t>
      </w:r>
      <w:r w:rsidRPr="00FC5B8D">
        <w:t>: основные положения уголовно-процессуального права России, сущность и содержание основных понятий, категорий, институтов уголовно-процессуального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 Уметь</w:t>
      </w:r>
      <w:r w:rsidRPr="00FC5B8D">
        <w:t>: анализировать конкретные ситуации с точки зрения необходимости применения к ним институтов и норм уголовно-процессуального права,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разграничивать смежные институты и нормы,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правильно применять изученные нормы на практике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 методами толкования и применения уголовно-процессуальных норм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компетенциями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 -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правоохранительной деятельности: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 - </w:t>
      </w:r>
      <w:proofErr w:type="gramStart"/>
      <w:r w:rsidRPr="00FC5B8D">
        <w:t>способен</w:t>
      </w:r>
      <w:proofErr w:type="gramEnd"/>
      <w:r w:rsidRPr="00FC5B8D">
        <w:t xml:space="preserve"> осуществлять предупреждение правонарушений, выявлять и устранять причины и условия, способствующие их совершению (ПК-11)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7 зачетных единиц (252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5 семестре, экзамен в 6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«Финансовое право»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</w:t>
      </w:r>
      <w:r w:rsidRPr="00FC5B8D">
        <w:rPr>
          <w:spacing w:val="-4"/>
        </w:rPr>
        <w:t>–</w:t>
      </w:r>
      <w:r w:rsidRPr="00FC5B8D">
        <w:rPr>
          <w:color w:val="000000"/>
          <w:spacing w:val="-4"/>
        </w:rPr>
        <w:t xml:space="preserve"> получение будущими специалистами теоретических знаний по вопросам российского финансового права и основным его институтам, формирование системного представления о правовом регулировании финансовой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финансово-правовых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финансовые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b/>
          <w:color w:val="000000"/>
        </w:rPr>
        <w:t>Основными задачами изучения дисциплины являются:</w:t>
      </w:r>
      <w:r w:rsidRPr="00FC5B8D">
        <w:rPr>
          <w:color w:val="000000"/>
        </w:rPr>
        <w:t xml:space="preserve"> получение студентами </w:t>
      </w:r>
      <w:r w:rsidRPr="00FC5B8D">
        <w:rPr>
          <w:color w:val="000000"/>
        </w:rPr>
        <w:lastRenderedPageBreak/>
        <w:t>знаний о финансовом законодательстве; освоение основных понятий, категорий в области правового регулирования финансовой деятельности; изучение нормативно-правовых актов, действующих в сфере финансов; получение навыков применения полученных знания в практической финансовой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«Финансовое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изучения курса «Финансовое право» студенты должны: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предмет и систему финансового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принципы финансового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правовые основы финансового контроля;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бюджетного права и бюджетного процесса;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налогового права;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формирования государственных и муниципальных доходов и расходов;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страхования и банковского права как финансово – правовых институтов;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валютного регулирования и контроля;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систему наличных и безналичных расчетов;</w:t>
      </w:r>
    </w:p>
    <w:p w:rsidR="007C1DBC" w:rsidRPr="00FC5B8D" w:rsidRDefault="007C1DBC" w:rsidP="000D6CA1">
      <w:pPr>
        <w:widowControl/>
        <w:numPr>
          <w:ilvl w:val="0"/>
          <w:numId w:val="16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основы инвестиционного права.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свободно оперировать юридическими понятиями и категориями финансового права;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финансово – правовые акты в разрезе конкретной государственной политики;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выделять и распознавать финансово – правовые отношения среди других по существенным признакам, на основе овладения приемами сравнения;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юридически грамотно и логично излагать свою точку зрения по вопросам финансового права.</w:t>
      </w:r>
    </w:p>
    <w:p w:rsidR="007C1DBC" w:rsidRPr="00FC5B8D" w:rsidRDefault="007C1DBC" w:rsidP="000D6CA1">
      <w:pPr>
        <w:widowControl/>
        <w:numPr>
          <w:ilvl w:val="0"/>
          <w:numId w:val="17"/>
        </w:numPr>
        <w:tabs>
          <w:tab w:val="clear" w:pos="1440"/>
          <w:tab w:val="num" w:pos="900"/>
        </w:tabs>
        <w:suppressAutoHyphens/>
        <w:spacing w:line="360" w:lineRule="auto"/>
        <w:ind w:left="0" w:firstLine="709"/>
      </w:pPr>
      <w:r w:rsidRPr="00FC5B8D">
        <w:t>анализировать судебную практику по вопросам применения финансового законодательства.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>
        <w:rPr>
          <w:b/>
        </w:rPr>
        <w:t>И</w:t>
      </w:r>
      <w:r w:rsidRPr="00FC5B8D">
        <w:rPr>
          <w:b/>
        </w:rPr>
        <w:t>меть:</w:t>
      </w:r>
    </w:p>
    <w:p w:rsidR="007C1DBC" w:rsidRPr="00FC5B8D" w:rsidRDefault="007C1DBC" w:rsidP="000D6CA1">
      <w:pPr>
        <w:widowControl/>
        <w:numPr>
          <w:ilvl w:val="0"/>
          <w:numId w:val="18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lastRenderedPageBreak/>
        <w:t>навыки практической работы, ориентироваться в финансовом законодательстве, понимать смысл нормативных актов и применять нормы финансового права к конкретным жизненным ситуациям;</w:t>
      </w:r>
    </w:p>
    <w:p w:rsidR="007C1DBC" w:rsidRPr="00FC5B8D" w:rsidRDefault="007C1DBC" w:rsidP="000D6CA1">
      <w:pPr>
        <w:widowControl/>
        <w:numPr>
          <w:ilvl w:val="0"/>
          <w:numId w:val="18"/>
        </w:numPr>
        <w:tabs>
          <w:tab w:val="clear" w:pos="1520"/>
          <w:tab w:val="num" w:pos="900"/>
        </w:tabs>
        <w:suppressAutoHyphens/>
        <w:spacing w:line="360" w:lineRule="auto"/>
        <w:ind w:left="0" w:firstLine="709"/>
      </w:pPr>
      <w:r w:rsidRPr="00FC5B8D">
        <w:t>навыки практической и научной работы в области финансового права.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«Финансовое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 экзамен в 5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«Экологическое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spacing w:val="-4"/>
        </w:rPr>
      </w:pPr>
      <w:proofErr w:type="gramStart"/>
      <w:r w:rsidRPr="00FC5B8D">
        <w:rPr>
          <w:b/>
          <w:color w:val="000000"/>
          <w:spacing w:val="-4"/>
        </w:rPr>
        <w:t>Цель изучения данной дисциплины</w:t>
      </w:r>
      <w:r w:rsidRPr="00FC5B8D">
        <w:rPr>
          <w:color w:val="000000"/>
          <w:spacing w:val="-4"/>
        </w:rPr>
        <w:t xml:space="preserve"> – получение будущими специалистами теоретических знаний по вопросам российского экологического права и основным его институтам, формирование системного представления о правовом регулировании экологической деятельности государства и муниципальных образований, понимания </w:t>
      </w:r>
      <w:r w:rsidRPr="00FC5B8D">
        <w:rPr>
          <w:spacing w:val="-4"/>
        </w:rPr>
        <w:t xml:space="preserve">природы и сущности эколого-правовых отношений, выработке </w:t>
      </w:r>
      <w:r w:rsidRPr="00FC5B8D">
        <w:rPr>
          <w:color w:val="000000"/>
          <w:spacing w:val="-4"/>
        </w:rPr>
        <w:t>практических навыков по использованию нормативно-правовой базы, регулирующей экологические правоотношения, использование судебной практики</w:t>
      </w:r>
      <w:r w:rsidRPr="00FC5B8D">
        <w:rPr>
          <w:spacing w:val="-4"/>
        </w:rPr>
        <w:t>.</w:t>
      </w:r>
      <w:proofErr w:type="gramEnd"/>
    </w:p>
    <w:p w:rsidR="007C1DBC" w:rsidRPr="00FC5B8D" w:rsidRDefault="007C1DBC" w:rsidP="007C1DBC">
      <w:pPr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Основными задачами изучения дисциплины являются: получение студентами знаний об экологическом законодательстве; освоение основных понятий, категорий в области правового регулирования экологической деятельности; изучение нормативно-правовых актов, действующих в сфере экологии; получение навыков применения </w:t>
      </w:r>
      <w:r w:rsidRPr="00FC5B8D">
        <w:rPr>
          <w:color w:val="000000"/>
        </w:rPr>
        <w:lastRenderedPageBreak/>
        <w:t>полученных знания в практической экологической деятельности.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Учебная дисциплина «Экологическое право» относится к базовой части профессионального цикла основной профессиональной образовательной программы.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t>В результате изучения курса «Экологическое право» студенты должны: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Знать: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предмет и систему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принципы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правовые основы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экологические права и обязанности граждан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основы налогового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система экологических нормативов;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rPr>
          <w:rStyle w:val="ae"/>
          <w:b w:val="0"/>
        </w:rPr>
        <w:t>экологический контроль и экологический аудит</w:t>
      </w:r>
      <w:r w:rsidRPr="00FC5B8D">
        <w:t>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меры экономического стимулирования охраны окружающей природной среды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Иметь: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>–</w:t>
      </w:r>
      <w:r w:rsidRPr="00FC5B8D">
        <w:t xml:space="preserve"> навыки практической работы, ориентироваться в экологическом законодательстве, понимать смысл нормативных актов и применять нормы экологического права к конкретным жизненным ситуациям;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навыки практической и научной работы в области экологического права.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Уметь: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свободно оперировать юридическими понятиями и категориями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экологическо-правовые акты в разрезе конкретной государственной политики;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выделять и распознавать экологическо-правовые отношения среди других по существенным признакам, на основе овладения приемами сравнения;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юридически грамотно и логично излагать свою точку зрения по вопросам экологического права;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– </w:t>
      </w:r>
      <w:r w:rsidRPr="00FC5B8D">
        <w:t>анализировать судебную практику по вопросам применения экологического законодательства.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«Экологическое право»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обладать следующими профессиональными компетенциями (ПК):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lastRenderedPageBreak/>
        <w:t>в нормотворческой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правоприменительной деятельности</w:t>
      </w:r>
      <w:r w:rsidRPr="00FC5B8D">
        <w:t>: способен осуществлять профессиональную деятельность на основе развитого правосознания, правового мышления и правовой культуры (ПК-2); способен обеспечивать соблюдение законодательства субъектами права (ПК-3); способен принимать решения и совершать юридические действия в точном соответствии с законом (ПК-4); способен применять нормативные правовые акты, реализовывать нормы материального и процессуального права в профессиональной деятельности (ПК-5);</w:t>
      </w:r>
      <w:proofErr w:type="gramEnd"/>
      <w:r w:rsidRPr="00FC5B8D">
        <w:t xml:space="preserve"> </w:t>
      </w:r>
      <w:proofErr w:type="gramStart"/>
      <w:r w:rsidRPr="00FC5B8D">
        <w:t>способен</w:t>
      </w:r>
      <w:proofErr w:type="gramEnd"/>
      <w:r w:rsidRPr="00FC5B8D">
        <w:t xml:space="preserve"> юридически правильно квалифицировать факты и обстоятельства (ПК-6); владеет навыками подготовки юридических документов (ПК-7);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proofErr w:type="gramStart"/>
      <w:r w:rsidRPr="00FC5B8D">
        <w:rPr>
          <w:b/>
          <w:bCs/>
        </w:rPr>
        <w:t>в правоохранительной деятельности</w:t>
      </w:r>
      <w:r w:rsidRPr="00FC5B8D">
        <w:t>: готов к выполнению должностных обязанностей по обеспечению законности и правопорядка, безопасности личности, общества, государства (ПК-8); способен уважать честь и достоинство личности, соблюдать и защищать права и свободы человека и гражданина (ПК-9); способен выявлять, пресекать, раскрывать и расследовать преступления и иные правонарушения (ПК-10); способен осуществлять предупреждение правонарушений, выявлять и устранять причины и условия, способствующие их совершению (ПК-11);</w:t>
      </w:r>
      <w:proofErr w:type="gramEnd"/>
      <w:r w:rsidRPr="00FC5B8D">
        <w:t xml:space="preserve"> способен выявлять, давать оценку коррупционного поведения и содействовать его пресечению (ПК-12); способен правильно и полно отражать результаты профессиональной деятельности в юридической и иной документации (ПК-13);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экспертно-консультационной деятельности</w:t>
      </w:r>
      <w:r w:rsidRPr="00FC5B8D">
        <w:t>: 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 способен толковать различные правовые акты (ПК-15); способен давать квалифицированные юридические заключения и консультации в конкретных видах юридической деятельности (ПК-16);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 педагогической деятельности</w:t>
      </w:r>
      <w:r w:rsidRPr="00FC5B8D">
        <w:t xml:space="preserve">: </w:t>
      </w:r>
      <w:proofErr w:type="gramStart"/>
      <w:r w:rsidRPr="00FC5B8D">
        <w:t>способен</w:t>
      </w:r>
      <w:proofErr w:type="gramEnd"/>
      <w:r w:rsidRPr="00FC5B8D">
        <w:t xml:space="preserve"> преподавать правовые дисциплины на необходимом теоретическом и методическом уровне (ПК-17); способен управлять самостоятельной работой обучающихся (ПК-18); способен эффективно осуществлять правовое воспитание (ПК-19).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 </w:t>
      </w:r>
      <w:r w:rsidRPr="00FC5B8D">
        <w:rPr>
          <w:b/>
          <w:bCs/>
        </w:rPr>
        <w:t>обладать следующими общекультурными компетенциями</w:t>
      </w:r>
      <w:r w:rsidRPr="00FC5B8D">
        <w:t xml:space="preserve"> (ОК): стремлением к саморазвитию, повышению своей квалификации и мастерства (ОК-7); способностью использовать основные положения и методы социальных, гуманитарных и экономических </w:t>
      </w:r>
      <w:r w:rsidRPr="00FC5B8D">
        <w:lastRenderedPageBreak/>
        <w:t>наук при решении социальных и профессиональных задач (ОК-8); способностью анализировать социально значимые проблемы и процессы (ОК-9).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экзамен  в 4 семестре.</w:t>
      </w:r>
    </w:p>
    <w:p w:rsidR="007C1DBC" w:rsidRPr="00FC5B8D" w:rsidRDefault="007C1DBC" w:rsidP="007C1DBC">
      <w:pPr>
        <w:ind w:firstLine="708"/>
        <w:rPr>
          <w:b/>
          <w:u w:val="single"/>
        </w:rPr>
      </w:pPr>
    </w:p>
    <w:p w:rsidR="007C1DBC" w:rsidRPr="00FC5B8D" w:rsidRDefault="007C1DBC" w:rsidP="007C1DBC">
      <w:pPr>
        <w:ind w:firstLine="708"/>
        <w:jc w:val="center"/>
        <w:rPr>
          <w:b/>
          <w:u w:val="single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</w:rPr>
        <w:t>Нотариат»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 xml:space="preserve">Цель дисциплины - </w:t>
      </w:r>
      <w:r w:rsidRPr="00FC5B8D">
        <w:t xml:space="preserve">формирование у студентов фундаментальных знаний в сфере нотариальной деятельности,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нотариата в практической работе, с целью обеспечения эффективности охраны и </w:t>
      </w:r>
      <w:proofErr w:type="gramStart"/>
      <w:r w:rsidRPr="00FC5B8D">
        <w:t>защиты</w:t>
      </w:r>
      <w:proofErr w:type="gramEnd"/>
      <w:r w:rsidRPr="00FC5B8D">
        <w:t xml:space="preserve"> субъективных прав участников гражданского оборота и предотвращения их нарушений в будущем.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формирование у студентов понятий о целях, задачах, принципах организации деятельности нотариата, в том числе об этических нормах взаимоотношений нотариуса с клиентурой;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приобретение студентами базовых знаний о сущности нотариата как отрасли права, как науки и как учебной дисциплины, а также о его месте и роли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ознакомление студентов с практикой применения норм законодательства, регулирующего деятельность нотариата в Российской Федерации;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 xml:space="preserve">развитие у студентов юридического мышления и навыков практического применения теоретических знаний посредством обучения правилам совершения </w:t>
      </w:r>
      <w:r w:rsidRPr="00FC5B8D">
        <w:lastRenderedPageBreak/>
        <w:t>предусмотренных законом нотариальных действий, обеспечивающих защиту прав и законных интересов граждан, юридических лиц и государства;</w:t>
      </w:r>
    </w:p>
    <w:p w:rsidR="007C1DBC" w:rsidRPr="00FC5B8D" w:rsidRDefault="007C1DBC" w:rsidP="000D6CA1">
      <w:pPr>
        <w:widowControl/>
        <w:numPr>
          <w:ilvl w:val="0"/>
          <w:numId w:val="13"/>
        </w:numPr>
        <w:spacing w:line="360" w:lineRule="auto"/>
        <w:ind w:left="0" w:firstLine="709"/>
      </w:pPr>
      <w:r w:rsidRPr="00FC5B8D">
        <w:t>формирование практических навыков в составлении проектов нотариальных документов.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 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«Нотариат»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«Нотариат» студент должен: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нотариальные правоотношения; основные категории, используемые в законодательстве о нотариате.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превентивного правосудия; составлять правовые документы; юридически грамотно квалифицировать факты и обстоятельства, имеющие место в нотариальной деятельности;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«Нотариат»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tabs>
          <w:tab w:val="left" w:pos="1080"/>
        </w:tabs>
        <w:spacing w:before="0" w:after="0" w:line="360" w:lineRule="auto"/>
        <w:ind w:left="0" w:firstLine="709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b/>
          <w:bCs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3 зачетных единиц (108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«Нотариат» – зачет в 5 семестре</w:t>
      </w:r>
    </w:p>
    <w:p w:rsidR="007C1DBC" w:rsidRPr="00FC5B8D" w:rsidRDefault="007C1DBC" w:rsidP="007C1DBC">
      <w:pPr>
        <w:jc w:val="center"/>
        <w:rPr>
          <w:rStyle w:val="FontStyle211"/>
          <w:b/>
          <w:i w:val="0"/>
          <w:sz w:val="24"/>
          <w:szCs w:val="24"/>
        </w:rPr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«Жилищное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Цель дисциплины: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формирование фундаментальных знаний в области современного жилищного права, развитие навыков анализа закономерностей судебной практики и содержания новых правовых актов.</w:t>
      </w:r>
    </w:p>
    <w:p w:rsidR="007C1DBC" w:rsidRPr="00FC5B8D" w:rsidRDefault="007C1DBC" w:rsidP="007C1DBC">
      <w:pPr>
        <w:spacing w:line="360" w:lineRule="auto"/>
        <w:ind w:firstLine="709"/>
        <w:rPr>
          <w:b/>
          <w:bCs/>
        </w:rPr>
      </w:pPr>
      <w:r w:rsidRPr="00FC5B8D">
        <w:rPr>
          <w:b/>
          <w:bCs/>
        </w:rPr>
        <w:t>Задачи дисциплины</w:t>
      </w:r>
    </w:p>
    <w:p w:rsidR="007C1DBC" w:rsidRPr="00FC5B8D" w:rsidRDefault="007C1DBC" w:rsidP="007C1DBC">
      <w:pPr>
        <w:spacing w:line="360" w:lineRule="auto"/>
      </w:pPr>
      <w:r w:rsidRPr="00FC5B8D">
        <w:t xml:space="preserve">     - овладение  понятиями о сущности жилищного права как отрасли права;              - приобретение теоретических  навыков в области жилищного права;</w:t>
      </w:r>
    </w:p>
    <w:p w:rsidR="007C1DBC" w:rsidRPr="00FC5B8D" w:rsidRDefault="007C1DBC" w:rsidP="007C1DBC">
      <w:pPr>
        <w:spacing w:line="360" w:lineRule="auto"/>
      </w:pPr>
      <w:r w:rsidRPr="00FC5B8D">
        <w:t xml:space="preserve">      -  приобретение  практических  навыков  применения норм жилищного законодательств.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«Жилищное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В результате освоения дисциплины «Жилищное право» студент должен: </w:t>
      </w:r>
    </w:p>
    <w:p w:rsidR="007C1DBC" w:rsidRPr="00FC5B8D" w:rsidRDefault="007C1DBC" w:rsidP="007C1DBC">
      <w:pPr>
        <w:spacing w:line="360" w:lineRule="auto"/>
        <w:rPr>
          <w:color w:val="222222"/>
          <w:shd w:val="clear" w:color="auto" w:fill="FFFFFF"/>
        </w:rPr>
      </w:pPr>
      <w:r w:rsidRPr="00FC5B8D">
        <w:rPr>
          <w:color w:val="000000"/>
        </w:rPr>
        <w:t xml:space="preserve">         </w:t>
      </w:r>
      <w:r w:rsidRPr="00FC5B8D">
        <w:rPr>
          <w:b/>
          <w:bCs/>
          <w:color w:val="000000"/>
        </w:rPr>
        <w:t>Знать:</w:t>
      </w:r>
      <w:r w:rsidRPr="00FC5B8D">
        <w:rPr>
          <w:color w:val="222222"/>
          <w:shd w:val="clear" w:color="auto" w:fill="FFFFFF"/>
        </w:rPr>
        <w:t xml:space="preserve"> </w:t>
      </w:r>
    </w:p>
    <w:p w:rsidR="007C1DBC" w:rsidRPr="00FC5B8D" w:rsidRDefault="007C1DBC" w:rsidP="000D6CA1">
      <w:pPr>
        <w:numPr>
          <w:ilvl w:val="0"/>
          <w:numId w:val="10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положения нормативно-правовых актов, регулирующих отношения в сфере жилищного права;</w:t>
      </w:r>
    </w:p>
    <w:p w:rsidR="007C1DBC" w:rsidRPr="00FC5B8D" w:rsidRDefault="007C1DBC" w:rsidP="000D6CA1">
      <w:pPr>
        <w:numPr>
          <w:ilvl w:val="0"/>
          <w:numId w:val="10"/>
        </w:numPr>
        <w:suppressAutoHyphens/>
        <w:spacing w:line="360" w:lineRule="auto"/>
        <w:ind w:left="360" w:firstLine="0"/>
        <w:rPr>
          <w:color w:val="222222"/>
        </w:rPr>
      </w:pPr>
      <w:r w:rsidRPr="00FC5B8D">
        <w:rPr>
          <w:color w:val="222222"/>
        </w:rPr>
        <w:t>основные категории, используемые в жилищном  законодательстве.</w:t>
      </w:r>
    </w:p>
    <w:p w:rsidR="007C1DBC" w:rsidRPr="00FC5B8D" w:rsidRDefault="007C1DBC" w:rsidP="007C1DBC">
      <w:pPr>
        <w:spacing w:line="360" w:lineRule="auto"/>
        <w:textAlignment w:val="baseline"/>
        <w:rPr>
          <w:b/>
          <w:bCs/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          </w:t>
      </w:r>
      <w:r w:rsidRPr="00FC5B8D">
        <w:rPr>
          <w:b/>
          <w:bCs/>
          <w:color w:val="000000"/>
        </w:rPr>
        <w:t>Уметь:</w:t>
      </w:r>
      <w:r w:rsidRPr="00FC5B8D">
        <w:rPr>
          <w:b/>
          <w:bCs/>
          <w:color w:val="222222"/>
          <w:shd w:val="clear" w:color="auto" w:fill="FFFFFF"/>
        </w:rPr>
        <w:t xml:space="preserve"> 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>-  анализировать, классифицировать и систематизировать нормативную и практическую информацию;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 - толковать и применять нормативно-правовые акты в сфере жилищного права; составлять правовые документы; </w:t>
      </w:r>
    </w:p>
    <w:p w:rsidR="007C1DBC" w:rsidRPr="00FC5B8D" w:rsidRDefault="007C1DBC" w:rsidP="007C1DBC">
      <w:pPr>
        <w:spacing w:line="360" w:lineRule="auto"/>
        <w:ind w:firstLine="709"/>
        <w:rPr>
          <w:color w:val="222222"/>
        </w:rPr>
      </w:pPr>
      <w:r w:rsidRPr="00FC5B8D">
        <w:rPr>
          <w:color w:val="222222"/>
        </w:rPr>
        <w:t xml:space="preserve">- юридически грамотно квалифицировать факты и обстоятельства, имеющие место в жилищной практике;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>- давать юридические заключения и консультации.</w:t>
      </w:r>
    </w:p>
    <w:p w:rsidR="007C1DBC" w:rsidRPr="00FC5B8D" w:rsidRDefault="007C1DBC" w:rsidP="007C1DBC">
      <w:pPr>
        <w:spacing w:line="360" w:lineRule="auto"/>
        <w:textAlignment w:val="baseline"/>
        <w:rPr>
          <w:b/>
          <w:bCs/>
          <w:color w:val="000000"/>
        </w:rPr>
      </w:pPr>
      <w:r w:rsidRPr="00FC5B8D">
        <w:rPr>
          <w:color w:val="222222"/>
          <w:shd w:val="clear" w:color="auto" w:fill="FFFFFF"/>
        </w:rPr>
        <w:t xml:space="preserve">           </w:t>
      </w:r>
      <w:r w:rsidRPr="00FC5B8D">
        <w:rPr>
          <w:color w:val="000000"/>
        </w:rPr>
        <w:t xml:space="preserve">  </w:t>
      </w:r>
      <w:r w:rsidRPr="00FC5B8D">
        <w:rPr>
          <w:b/>
          <w:bCs/>
          <w:color w:val="000000"/>
        </w:rPr>
        <w:t>Владеть: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юридической терминологией;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работы с правовыми документами;</w:t>
      </w:r>
    </w:p>
    <w:p w:rsidR="007C1DBC" w:rsidRPr="00FC5B8D" w:rsidRDefault="007C1DBC" w:rsidP="000D6CA1">
      <w:pPr>
        <w:numPr>
          <w:ilvl w:val="1"/>
          <w:numId w:val="11"/>
        </w:numPr>
        <w:suppressAutoHyphens/>
        <w:spacing w:line="360" w:lineRule="auto"/>
        <w:textAlignment w:val="baseline"/>
        <w:rPr>
          <w:color w:val="000000"/>
        </w:rPr>
      </w:pPr>
      <w:r w:rsidRPr="00FC5B8D">
        <w:rPr>
          <w:color w:val="000000"/>
        </w:rPr>
        <w:t>навыками анализа различных правовых явлений, юридических фактов, правовых норм и правовых отношений.</w:t>
      </w:r>
    </w:p>
    <w:p w:rsidR="007C1DBC" w:rsidRPr="00FC5B8D" w:rsidRDefault="007C1DBC" w:rsidP="007C1DBC">
      <w:pPr>
        <w:spacing w:line="360" w:lineRule="auto"/>
        <w:rPr>
          <w:color w:val="000000"/>
        </w:rPr>
      </w:pPr>
      <w:r w:rsidRPr="00FC5B8D">
        <w:rPr>
          <w:color w:val="000000"/>
        </w:rPr>
        <w:t xml:space="preserve">   В совокупности с дисциплинами базовой и вариативной частей профессионального цикла дисциплин ООП по направлению 030900.62 «Юриспруденция» дисциплина «Жилищное право» </w:t>
      </w:r>
      <w:r w:rsidRPr="00FC5B8D">
        <w:rPr>
          <w:rFonts w:eastAsia="Calibri"/>
          <w:color w:val="000000"/>
        </w:rPr>
        <w:t xml:space="preserve">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</w:t>
      </w:r>
      <w:r w:rsidRPr="00FC5B8D">
        <w:rPr>
          <w:b w:val="0"/>
          <w:bCs w:val="0"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 w:val="0"/>
          <w:bCs w:val="0"/>
          <w:color w:val="000000"/>
        </w:rPr>
        <w:t>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 w:val="0"/>
          <w:bCs w:val="0"/>
          <w:color w:val="000000"/>
        </w:rPr>
        <w:t>строить</w:t>
      </w:r>
      <w:proofErr w:type="gramEnd"/>
      <w:r w:rsidRPr="00FC5B8D">
        <w:rPr>
          <w:b w:val="0"/>
          <w:bCs w:val="0"/>
          <w:color w:val="000000"/>
        </w:rPr>
        <w:t xml:space="preserve"> устную и письменную речь (ОК-4).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осуществлять профессиональную деятельность на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основе</w:t>
      </w:r>
      <w:r w:rsidRPr="00FC5B8D">
        <w:rPr>
          <w:color w:val="000000"/>
        </w:rPr>
        <w:t xml:space="preserve"> </w:t>
      </w:r>
      <w:r w:rsidRPr="00FC5B8D">
        <w:rPr>
          <w:b w:val="0"/>
          <w:bCs w:val="0"/>
          <w:color w:val="000000"/>
        </w:rPr>
        <w:t>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lastRenderedPageBreak/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b w:val="0"/>
          <w:bCs w:val="0"/>
          <w:color w:val="000000"/>
        </w:rPr>
      </w:pPr>
      <w:r w:rsidRPr="00FC5B8D">
        <w:rPr>
          <w:b w:val="0"/>
          <w:bCs w:val="0"/>
          <w:color w:val="000000"/>
        </w:rPr>
        <w:t>способность владеть навыками подготовки юридических документов (ПК-7);</w:t>
      </w:r>
    </w:p>
    <w:p w:rsidR="007C1DBC" w:rsidRPr="00FC5B8D" w:rsidRDefault="007C1DBC" w:rsidP="000D6CA1">
      <w:pPr>
        <w:pStyle w:val="15"/>
        <w:numPr>
          <w:ilvl w:val="0"/>
          <w:numId w:val="12"/>
        </w:numPr>
        <w:shd w:val="clear" w:color="auto" w:fill="FFFFFF"/>
        <w:spacing w:before="28" w:after="28" w:line="360" w:lineRule="auto"/>
        <w:ind w:left="0" w:firstLine="0"/>
        <w:jc w:val="both"/>
        <w:rPr>
          <w:rStyle w:val="FontStyle214"/>
          <w:b/>
          <w:color w:val="000000"/>
          <w:sz w:val="24"/>
          <w:szCs w:val="24"/>
        </w:rPr>
      </w:pPr>
      <w:r w:rsidRPr="00FC5B8D">
        <w:rPr>
          <w:b w:val="0"/>
        </w:rPr>
        <w:t>способность толковать различные правовые акты (ПК-15).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 xml:space="preserve">Жилищное право 2 зачетные единицы  (72 </w:t>
      </w:r>
      <w:proofErr w:type="gramStart"/>
      <w:r w:rsidRPr="00FC5B8D">
        <w:t>академических</w:t>
      </w:r>
      <w:proofErr w:type="gramEnd"/>
      <w:r w:rsidRPr="00FC5B8D">
        <w:t xml:space="preserve"> часа);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«Наследственное право»</w:t>
      </w:r>
    </w:p>
    <w:p w:rsidR="007C1DBC" w:rsidRPr="00FC5B8D" w:rsidRDefault="007C1DBC" w:rsidP="007C1DBC"/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b/>
        </w:rPr>
        <w:t>Цель дисциплины</w:t>
      </w:r>
      <w:r w:rsidRPr="00FC5B8D">
        <w:t xml:space="preserve"> - формирование у студентов фундаментальных знаний в области современного наследственного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наследственного права в практической работе. </w:t>
      </w:r>
    </w:p>
    <w:p w:rsidR="007C1DBC" w:rsidRPr="00FC5B8D" w:rsidRDefault="007C1DBC" w:rsidP="007C1DBC">
      <w:pPr>
        <w:suppressAutoHyphens/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формирование у студентов понятий о сущности наследственного права как отрасли права, как науки и как учебной дисциплины, а также о месте и роли наследственного права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приобретение студентами базовых знаний в области наследственного права;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ознакомление студентов с практикой применения норм наследственного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uppressAutoHyphens/>
        <w:spacing w:line="360" w:lineRule="auto"/>
        <w:ind w:left="0" w:firstLine="709"/>
      </w:pPr>
      <w:r w:rsidRPr="00FC5B8D">
        <w:t>развитие у студентов юридического мышления и навыков практического применения теоретических знаний в области наследственного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 xml:space="preserve">2. Место дисциплины в структуре основной профессиональной </w:t>
      </w:r>
      <w:r w:rsidRPr="00FC5B8D">
        <w:rPr>
          <w:b/>
        </w:rPr>
        <w:lastRenderedPageBreak/>
        <w:t>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«Наследственное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 дисциплиной по выбору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«Наследственное право» студент должен: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 положения нормативно-правовых актов, регулирующих отношения в сфере наследственного права; основные категории, используемые в наследственном законодательстве. 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наследственного права; составлять правовые документы; юридически грамотно квалифицировать факты и обстоятельства, имеющие место в наследственной практике; анализировать судебную практику; давать юридические заключения и консультации.</w:t>
      </w:r>
    </w:p>
    <w:p w:rsidR="007C1DBC" w:rsidRPr="00FC5B8D" w:rsidRDefault="007C1DBC" w:rsidP="007C1DBC">
      <w:pPr>
        <w:suppressAutoHyphens/>
        <w:spacing w:line="360" w:lineRule="auto"/>
        <w:ind w:firstLine="709"/>
        <w:textAlignment w:val="baseline"/>
        <w:rPr>
          <w:b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 xml:space="preserve"> 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«Наследственное право»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стремление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lastRenderedPageBreak/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b/>
          <w:bCs/>
          <w:iCs/>
        </w:rPr>
      </w:pPr>
      <w:r w:rsidRPr="00FC5B8D">
        <w:rPr>
          <w:rStyle w:val="FontStyle214"/>
          <w:b w:val="0"/>
          <w:sz w:val="24"/>
          <w:szCs w:val="24"/>
        </w:rPr>
        <w:t>«</w:t>
      </w:r>
      <w:r w:rsidRPr="00FC5B8D">
        <w:rPr>
          <w:b/>
          <w:bCs/>
          <w:iCs/>
        </w:rPr>
        <w:t>Коммерческое право »</w:t>
      </w:r>
    </w:p>
    <w:p w:rsidR="007C1DBC" w:rsidRPr="00FC5B8D" w:rsidRDefault="007C1DBC" w:rsidP="007C1DBC">
      <w:pPr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Цель изучения дисциплины - подготовка специалистов, обладающих необходимыми знаниями, навыками и умениями в области правового регулирования несостоятельности, а впоследствии специалистов по антикризисному управлению.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«Коммерческое право 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освоения дисциплины «Коммерческое право » студент должен: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освоить основные понятия и категории, применяемые при изучении курса: общие положения о правовых основах несостоятельности  юридических лиц; понятие и признаки несостоятельности юридического лица; процедуры банкротства; сущность, признаки, процедуры, меры по предупреждению социально-экономических последствий банкротства отдельных категорий должников.</w:t>
      </w:r>
    </w:p>
    <w:p w:rsidR="007C1DBC" w:rsidRPr="00FC5B8D" w:rsidRDefault="007C1DBC" w:rsidP="007C1DBC">
      <w:pPr>
        <w:keepNext/>
        <w:suppressAutoHyphens/>
        <w:spacing w:line="360" w:lineRule="auto"/>
        <w:ind w:firstLine="709"/>
        <w:rPr>
          <w:color w:val="000000"/>
        </w:rPr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030900.62 «Юриспруденция» дисциплина </w:t>
      </w:r>
      <w:r w:rsidRPr="00FC5B8D">
        <w:rPr>
          <w:rFonts w:eastAsia="Calibri"/>
          <w:color w:val="000000"/>
        </w:rPr>
        <w:t xml:space="preserve">«Коммерческое право » формирует следующие </w:t>
      </w:r>
      <w:r w:rsidRPr="00FC5B8D">
        <w:rPr>
          <w:color w:val="000000"/>
        </w:rPr>
        <w:t>общекультурные (ОК) и профессиональные (ПК) компетенции бакалавра юриспруденции: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осознание социальной значимости своей будущей профессии, обладание достаточным уровнем профессионального правосознания (ОК-1);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добросовестно исполнять профессиональные обязанности, соблюдать принципы этики юриста (ОК-2);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lastRenderedPageBreak/>
        <w:t>владение культурой мышления, способность к обобщению, анализу, восприятию информации, постановке цели и выбору путей ее достижения (ОК-3);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логически верно, </w:t>
      </w:r>
      <w:proofErr w:type="spellStart"/>
      <w:r w:rsidRPr="00FC5B8D">
        <w:rPr>
          <w:color w:val="000000"/>
        </w:rPr>
        <w:t>аргументированно</w:t>
      </w:r>
      <w:proofErr w:type="spellEnd"/>
      <w:r w:rsidRPr="00FC5B8D">
        <w:rPr>
          <w:color w:val="000000"/>
        </w:rPr>
        <w:t xml:space="preserve"> и ясно строить устную и письменную речь (ОК-4);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обладание культурой поведения, готовность к кооперации с коллегами, работе в коллективе (ОК-5);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иметь нетерпимое отношение к коррупционному поведению, уважительно относится к праву и закону (ОК-6);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стремление к саморазвитию, повышению своей квалификации и мастерства (ОК-7);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использовать основные положения и методы социальных, гуманитарных и экономических наук при решении социальных и профессиональных задач (ОК-8);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 xml:space="preserve">способность анализировать социально значимые проблемы и процессы (ОК-9); 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участвовать в разработке нормативно-правовых актов в соответствии с профилем своей профессиональной деятельности (ПК-1);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обеспечивать соблюдение законодательства субъектами права (ПК-3);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владение навыками подготовки юридических документов (ПК-7);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готовность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уважать честь и достоинство личности, соблюдать и защищать права и свободы человека и гражданина (ПК-9);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color w:val="000000"/>
        </w:rPr>
      </w:pPr>
      <w:r w:rsidRPr="00FC5B8D">
        <w:rPr>
          <w:color w:val="000000"/>
        </w:rPr>
        <w:t>способность толковать различные правовые акты (ПК-15);</w:t>
      </w:r>
    </w:p>
    <w:p w:rsidR="007C1DBC" w:rsidRPr="00FC5B8D" w:rsidRDefault="007C1DBC" w:rsidP="000D6CA1">
      <w:pPr>
        <w:widowControl/>
        <w:numPr>
          <w:ilvl w:val="0"/>
          <w:numId w:val="7"/>
        </w:numPr>
        <w:spacing w:line="360" w:lineRule="auto"/>
        <w:ind w:left="0" w:firstLine="709"/>
        <w:rPr>
          <w:rStyle w:val="FontStyle214"/>
          <w:b w:val="0"/>
          <w:bCs w:val="0"/>
          <w:color w:val="000000"/>
          <w:sz w:val="24"/>
          <w:szCs w:val="24"/>
        </w:rPr>
      </w:pPr>
      <w:r w:rsidRPr="00FC5B8D">
        <w:t>способность давать квалифицированные юридические заключения и консультации в конкретных видах юридической деятельности (ПК-16).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5 зачетных единиц (180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экзамен в 7 семестре.</w:t>
      </w:r>
    </w:p>
    <w:p w:rsidR="007C1DBC" w:rsidRPr="00FC5B8D" w:rsidRDefault="007C1DBC" w:rsidP="007C1DBC">
      <w:pPr>
        <w:ind w:firstLine="708"/>
      </w:pP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«Семейное право»</w:t>
      </w:r>
    </w:p>
    <w:p w:rsidR="007C1DBC" w:rsidRPr="00FC5B8D" w:rsidRDefault="007C1DBC" w:rsidP="007C1DB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b/>
        </w:rPr>
        <w:t>Цель дисциплины: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- формирование фундаментальных знаний в области современного семейного права, развитие навыков анализа закономерностей судебной практики и содержания новых правовых актов, а также самостоятельного применения основных юридических понятий и институтов семейного права в практической работе.</w:t>
      </w:r>
      <w:bookmarkStart w:id="5" w:name="_Toc349581743"/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Задачи дисциплины:</w:t>
      </w:r>
      <w:bookmarkEnd w:id="5"/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изучение понятий о сущности семейного права как отрасли права, как науки и как учебной дисциплины, а также о месте и роли семейного права в российской правовой системе;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приобретение базовых знаний в области семейного права;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овладение навыками применения норм семейного законодательства в различных ситуациях;</w:t>
      </w:r>
    </w:p>
    <w:p w:rsidR="007C1DBC" w:rsidRPr="00FC5B8D" w:rsidRDefault="007C1DBC" w:rsidP="000D6CA1">
      <w:pPr>
        <w:widowControl/>
        <w:numPr>
          <w:ilvl w:val="0"/>
          <w:numId w:val="8"/>
        </w:numPr>
        <w:tabs>
          <w:tab w:val="left" w:pos="1080"/>
        </w:tabs>
        <w:spacing w:line="360" w:lineRule="auto"/>
        <w:ind w:left="0" w:firstLine="709"/>
      </w:pPr>
      <w:r w:rsidRPr="00FC5B8D">
        <w:t>развитие юридического мышления и навыков практического применения теоретических знаний в области семейного права.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color w:val="000000"/>
        </w:rPr>
        <w:t xml:space="preserve">  </w:t>
      </w:r>
      <w:r w:rsidRPr="00FC5B8D">
        <w:rPr>
          <w:b/>
          <w:color w:val="000000"/>
        </w:rPr>
        <w:t>2.</w:t>
      </w:r>
      <w:r w:rsidRPr="00FC5B8D">
        <w:rPr>
          <w:color w:val="000000"/>
        </w:rPr>
        <w:t xml:space="preserve"> </w:t>
      </w:r>
      <w:r w:rsidRPr="00FC5B8D">
        <w:rPr>
          <w:b/>
        </w:rPr>
        <w:t>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suppressAutoHyphens/>
        <w:spacing w:line="360" w:lineRule="auto"/>
        <w:ind w:right="-5" w:firstLine="720"/>
        <w:rPr>
          <w:color w:val="000000"/>
        </w:rPr>
      </w:pPr>
      <w:r w:rsidRPr="00FC5B8D">
        <w:rPr>
          <w:color w:val="000000"/>
        </w:rPr>
        <w:t>Дисциплина «Семейное право»</w:t>
      </w:r>
      <w:r w:rsidRPr="00FC5B8D">
        <w:rPr>
          <w:i/>
          <w:color w:val="000000"/>
        </w:rPr>
        <w:t xml:space="preserve"> </w:t>
      </w:r>
      <w:r w:rsidRPr="00FC5B8D">
        <w:rPr>
          <w:color w:val="000000"/>
        </w:rPr>
        <w:t>является обязательной дисциплиной базовой части профессионального цикла гражданско-правового профиля дисциплин ООП по направлению 030900.62 «Юриспруденция» (</w:t>
      </w:r>
      <w:proofErr w:type="spellStart"/>
      <w:r w:rsidRPr="00FC5B8D">
        <w:rPr>
          <w:color w:val="000000"/>
        </w:rPr>
        <w:t>бакалавриат</w:t>
      </w:r>
      <w:proofErr w:type="spellEnd"/>
      <w:r w:rsidRPr="00FC5B8D">
        <w:rPr>
          <w:color w:val="000000"/>
        </w:rPr>
        <w:t>).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 xml:space="preserve">3.   </w:t>
      </w:r>
      <w:proofErr w:type="gramStart"/>
      <w:r w:rsidRPr="00FC5B8D">
        <w:rPr>
          <w:rStyle w:val="FontStyle214"/>
          <w:sz w:val="24"/>
          <w:szCs w:val="24"/>
        </w:rPr>
        <w:t xml:space="preserve">Компетенции   обучающегося,   формируемые   в   результате   освоения дисциплины </w:t>
      </w:r>
      <w:proofErr w:type="gramEnd"/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color w:val="222222"/>
          <w:shd w:val="clear" w:color="auto" w:fill="FFFFFF"/>
        </w:rPr>
        <w:t xml:space="preserve">В результате освоения дисциплины «Семейное право» студент должен: 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>знать:</w:t>
      </w:r>
      <w:r w:rsidRPr="00FC5B8D">
        <w:rPr>
          <w:color w:val="222222"/>
          <w:shd w:val="clear" w:color="auto" w:fill="FFFFFF"/>
        </w:rPr>
        <w:t xml:space="preserve"> положения нормативно-правовых актов, регулирующих отношения в сфере семейного права; основные категории, используемые в семейном законодательстве;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уметь: </w:t>
      </w:r>
      <w:r w:rsidRPr="00FC5B8D">
        <w:rPr>
          <w:color w:val="222222"/>
          <w:shd w:val="clear" w:color="auto" w:fill="FFFFFF"/>
        </w:rPr>
        <w:t>показывать понимание прочитанного и прослушанного материала, собирать, анализировать, классифицировать и систематизировать нормативную и практическую информацию; толковать и применять нормативно-правовые акты в сфере семейного права; составлять правовые документы; юридически грамотно квалифицировать факты и обстоятельства, имеющие место в семейной практике; анализировать судебную практику; давать юридические заключения и консультации;</w:t>
      </w:r>
    </w:p>
    <w:p w:rsidR="007C1DBC" w:rsidRPr="00FC5B8D" w:rsidRDefault="007C1DBC" w:rsidP="007C1DBC">
      <w:pPr>
        <w:spacing w:line="360" w:lineRule="auto"/>
        <w:ind w:firstLine="709"/>
        <w:textAlignment w:val="baseline"/>
        <w:rPr>
          <w:color w:val="222222"/>
          <w:shd w:val="clear" w:color="auto" w:fill="FFFFFF"/>
        </w:rPr>
      </w:pPr>
      <w:r w:rsidRPr="00FC5B8D">
        <w:rPr>
          <w:b/>
          <w:color w:val="222222"/>
          <w:shd w:val="clear" w:color="auto" w:fill="FFFFFF"/>
        </w:rPr>
        <w:t xml:space="preserve">владеть навыками: </w:t>
      </w:r>
      <w:r w:rsidRPr="00FC5B8D">
        <w:rPr>
          <w:color w:val="222222"/>
          <w:shd w:val="clear" w:color="auto" w:fill="FFFFFF"/>
        </w:rPr>
        <w:t>поиска профессиональной информации, реферирования и аннотирования текстов; навыками самостоятельной работы, самоорганизации и организации выполнения поручений.</w:t>
      </w:r>
    </w:p>
    <w:p w:rsidR="007C1DBC" w:rsidRPr="00FC5B8D" w:rsidRDefault="007C1DBC" w:rsidP="007C1DBC">
      <w:pPr>
        <w:suppressAutoHyphens/>
        <w:spacing w:line="360" w:lineRule="auto"/>
        <w:ind w:firstLine="709"/>
      </w:pPr>
      <w:r w:rsidRPr="00FC5B8D">
        <w:rPr>
          <w:color w:val="000000"/>
        </w:rPr>
        <w:t xml:space="preserve">В совокупности с дисциплинами базовой и вариативной частей профессионального цикла дисциплин ООП по направлению </w:t>
      </w:r>
      <w:r w:rsidRPr="00FC5B8D">
        <w:t>030900.62</w:t>
      </w:r>
      <w:r w:rsidRPr="00FC5B8D">
        <w:rPr>
          <w:color w:val="000000"/>
        </w:rPr>
        <w:t xml:space="preserve"> «Юриспруденция» дисциплина </w:t>
      </w:r>
      <w:r w:rsidRPr="00FC5B8D">
        <w:t xml:space="preserve">«Семейное право» </w:t>
      </w:r>
      <w:r w:rsidRPr="00FC5B8D">
        <w:rPr>
          <w:color w:val="000000"/>
        </w:rPr>
        <w:t>формирует следующие общекультурные (ОК) и профессиональные (ПК) компетенции бакалавра юриспруденции</w:t>
      </w:r>
      <w:r w:rsidRPr="00FC5B8D">
        <w:t>: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Cs/>
          <w:color w:val="000000"/>
          <w:lang w:val="en-US"/>
        </w:rPr>
      </w:pPr>
      <w:r w:rsidRPr="00FC5B8D">
        <w:rPr>
          <w:bCs/>
          <w:color w:val="000000"/>
        </w:rPr>
        <w:t>Общекультурные компетенции: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</w:t>
      </w:r>
      <w:r w:rsidRPr="00FC5B8D">
        <w:rPr>
          <w:bCs/>
        </w:rPr>
        <w:t>владеть культурой мышления, способность к обобщению, анализу, восприятию информации, постановке цели и выбору путей ее достижения (ОК-3)</w:t>
      </w:r>
      <w:r w:rsidRPr="00FC5B8D">
        <w:rPr>
          <w:bCs/>
          <w:color w:val="000000"/>
        </w:rPr>
        <w:t>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 xml:space="preserve">способность логически верно, аргументировано и ясно </w:t>
      </w:r>
      <w:proofErr w:type="gramStart"/>
      <w:r w:rsidRPr="00FC5B8D">
        <w:rPr>
          <w:bCs/>
          <w:color w:val="000000"/>
        </w:rPr>
        <w:t>строить</w:t>
      </w:r>
      <w:proofErr w:type="gramEnd"/>
      <w:r w:rsidRPr="00FC5B8D">
        <w:rPr>
          <w:bCs/>
          <w:color w:val="000000"/>
        </w:rPr>
        <w:t xml:space="preserve"> устную и письменную речь (ОК-4).</w:t>
      </w:r>
    </w:p>
    <w:p w:rsidR="007C1DBC" w:rsidRPr="00FC5B8D" w:rsidRDefault="007C1DBC" w:rsidP="007C1DB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Профессиональные компетенции в правоприменительной деятельности: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принимать решения и совершать юридические действия в точном соответствии с законом (ПК-4);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bCs/>
          <w:color w:val="000000"/>
        </w:rPr>
      </w:pPr>
      <w:r w:rsidRPr="00FC5B8D">
        <w:rPr>
          <w:bCs/>
          <w:color w:val="000000"/>
        </w:rPr>
        <w:t>способность юридически правильно квалифицировать факты и обстоятельства (ПК-6);</w:t>
      </w:r>
    </w:p>
    <w:p w:rsidR="007C1DBC" w:rsidRPr="00FC5B8D" w:rsidRDefault="007C1DBC" w:rsidP="000D6CA1">
      <w:pPr>
        <w:pStyle w:val="a4"/>
        <w:numPr>
          <w:ilvl w:val="0"/>
          <w:numId w:val="9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C5B8D">
        <w:rPr>
          <w:bCs/>
          <w:color w:val="000000"/>
        </w:rPr>
        <w:t>способность владеть навыками подготовки юридических документов (ПК-7).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2 зачетных единиц (72 академических часа)</w:t>
      </w:r>
    </w:p>
    <w:p w:rsidR="007C1DBC" w:rsidRPr="00FC5B8D" w:rsidRDefault="007C1DBC" w:rsidP="007C1DBC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b w:val="0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Образовательные технологии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FC5B8D">
        <w:rPr>
          <w:rStyle w:val="FontStyle213"/>
          <w:b w:val="0"/>
          <w:sz w:val="24"/>
          <w:szCs w:val="24"/>
        </w:rPr>
        <w:t>ии ау</w:t>
      </w:r>
      <w:proofErr w:type="gramEnd"/>
      <w:r w:rsidRPr="00FC5B8D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7C1DBC" w:rsidRPr="00FC5B8D" w:rsidRDefault="007C1DBC" w:rsidP="007C1DBC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FC5B8D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6.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7 семестре</w:t>
      </w:r>
    </w:p>
    <w:p w:rsidR="007C1DBC" w:rsidRPr="00FC5B8D" w:rsidRDefault="007C1DBC" w:rsidP="007C1DBC">
      <w:pPr>
        <w:rPr>
          <w:b/>
          <w:bCs/>
          <w:i/>
          <w:iCs/>
        </w:rPr>
      </w:pPr>
    </w:p>
    <w:p w:rsidR="007C1DBC" w:rsidRPr="000B6084" w:rsidRDefault="007C1DBC" w:rsidP="003D45AE">
      <w:pPr>
        <w:jc w:val="center"/>
        <w:rPr>
          <w:rStyle w:val="FontStyle214"/>
          <w:sz w:val="24"/>
          <w:szCs w:val="24"/>
        </w:rPr>
      </w:pPr>
      <w:bookmarkStart w:id="6" w:name="_Toc409559953"/>
      <w:r w:rsidRPr="000B6084">
        <w:rPr>
          <w:rStyle w:val="FontStyle211"/>
          <w:b/>
          <w:i w:val="0"/>
          <w:sz w:val="24"/>
          <w:szCs w:val="24"/>
        </w:rPr>
        <w:t>АННОТАЦИЯ</w:t>
      </w:r>
      <w:r w:rsidRPr="000B6084">
        <w:rPr>
          <w:rStyle w:val="FontStyle211"/>
          <w:b/>
          <w:i w:val="0"/>
          <w:sz w:val="24"/>
          <w:szCs w:val="24"/>
        </w:rPr>
        <w:br/>
      </w:r>
      <w:r w:rsidRPr="000B6084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3D45AE" w:rsidRPr="000B6084" w:rsidRDefault="003D45AE" w:rsidP="003D45AE">
      <w:pPr>
        <w:ind w:left="142" w:right="-341" w:firstLine="720"/>
        <w:rPr>
          <w:b/>
        </w:rPr>
      </w:pPr>
      <w:r w:rsidRPr="000B6084">
        <w:rPr>
          <w:b/>
        </w:rPr>
        <w:t xml:space="preserve"> «Обеспечение законности в сфере государственного управления».</w:t>
      </w:r>
    </w:p>
    <w:p w:rsidR="003D45AE" w:rsidRPr="000B6084" w:rsidRDefault="003D45AE" w:rsidP="003D45AE">
      <w:pPr>
        <w:ind w:left="142" w:right="-341" w:firstLine="720"/>
        <w:rPr>
          <w:b/>
        </w:rPr>
      </w:pPr>
    </w:p>
    <w:p w:rsidR="003D45AE" w:rsidRPr="000B6084" w:rsidRDefault="003D45AE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b/>
          <w:szCs w:val="24"/>
        </w:rPr>
      </w:pPr>
      <w:r w:rsidRPr="000B6084">
        <w:rPr>
          <w:b/>
          <w:szCs w:val="24"/>
        </w:rPr>
        <w:t>Цель освоения учебной дисциплины.</w:t>
      </w:r>
    </w:p>
    <w:p w:rsidR="003D45AE" w:rsidRPr="000B6084" w:rsidRDefault="003D45AE" w:rsidP="003D45AE">
      <w:pPr>
        <w:pStyle w:val="af4"/>
        <w:spacing w:line="360" w:lineRule="auto"/>
        <w:ind w:firstLine="709"/>
        <w:jc w:val="both"/>
      </w:pPr>
      <w:r w:rsidRPr="000B6084">
        <w:t xml:space="preserve">Целью  изучения учебной дисциплины «Обеспечение законности в сфере государственного управления»   является подготовка  специалиста в области права,   владеющего       системой знаний   о    комплексном институте административного права, включающим в себя такие </w:t>
      </w:r>
      <w:proofErr w:type="spellStart"/>
      <w:r w:rsidRPr="000B6084">
        <w:t>субинституты</w:t>
      </w:r>
      <w:proofErr w:type="spellEnd"/>
      <w:r w:rsidRPr="000B6084">
        <w:t>, как  непосредственный контроль Президента РФ,  контроль Правительства РФ,  судебный и прокурорский контроль, общественный контроль.  Выпускник должен  иметь  представление о системе органов исполнительной власти и государственного управления,  формах и способах обеспечения законности и дисциплины в управлении, основах управления экономикой, социально-культурным строительством, административно-политической и межотраслевыми сферами деятельности;    навыками и умениями правильного его толкования и применения в деятельности органов управления нормативных актов.</w:t>
      </w:r>
    </w:p>
    <w:p w:rsidR="003D45AE" w:rsidRPr="000B6084" w:rsidRDefault="003D45AE" w:rsidP="003D45AE">
      <w:pPr>
        <w:pStyle w:val="af4"/>
        <w:spacing w:line="360" w:lineRule="auto"/>
        <w:ind w:firstLine="709"/>
        <w:jc w:val="both"/>
      </w:pPr>
      <w:r w:rsidRPr="000B6084">
        <w:t xml:space="preserve"> Учебная дисциплина призвана формировать личность  юриста,  обладающего  гражданской зрелостью, глубоким уважением к закону,  правам и свободам человека,  достоинству гражданина,    профессиональной этикой и правовой культурой.</w:t>
      </w:r>
    </w:p>
    <w:p w:rsidR="003D45AE" w:rsidRPr="000B6084" w:rsidRDefault="003D45AE" w:rsidP="003D45AE">
      <w:pPr>
        <w:spacing w:line="360" w:lineRule="auto"/>
        <w:ind w:left="709"/>
      </w:pPr>
      <w:r w:rsidRPr="000B6084">
        <w:t xml:space="preserve">  </w:t>
      </w:r>
    </w:p>
    <w:p w:rsidR="003D45AE" w:rsidRPr="000B6084" w:rsidRDefault="003D45AE" w:rsidP="003D45AE">
      <w:pPr>
        <w:spacing w:line="360" w:lineRule="auto"/>
        <w:ind w:firstLine="709"/>
        <w:rPr>
          <w:b/>
        </w:rPr>
      </w:pPr>
      <w:r w:rsidRPr="000B6084">
        <w:rPr>
          <w:b/>
        </w:rPr>
        <w:t xml:space="preserve">2. Место учебной дисциплины в структуре ОПП ВПО </w:t>
      </w:r>
      <w:proofErr w:type="spellStart"/>
      <w:r w:rsidRPr="000B6084">
        <w:rPr>
          <w:b/>
        </w:rPr>
        <w:t>бакалавриата</w:t>
      </w:r>
      <w:proofErr w:type="spellEnd"/>
      <w:r w:rsidRPr="000B6084">
        <w:rPr>
          <w:b/>
        </w:rPr>
        <w:t>.</w:t>
      </w:r>
      <w:r w:rsidRPr="000B6084">
        <w:rPr>
          <w:b/>
          <w:noProof/>
        </w:rPr>
        <w:t xml:space="preserve"> </w:t>
      </w:r>
      <w:r w:rsidRPr="000B6084">
        <w:rPr>
          <w:b/>
        </w:rPr>
        <w:t xml:space="preserve"> </w:t>
      </w:r>
    </w:p>
    <w:p w:rsidR="003D45AE" w:rsidRPr="000B6084" w:rsidRDefault="003D45AE" w:rsidP="003D45AE">
      <w:pPr>
        <w:spacing w:line="360" w:lineRule="auto"/>
        <w:ind w:firstLine="720"/>
        <w:rPr>
          <w:rFonts w:cs="Microsoft Sans Serif"/>
        </w:rPr>
      </w:pPr>
      <w:r w:rsidRPr="000B6084">
        <w:rPr>
          <w:b/>
        </w:rPr>
        <w:t xml:space="preserve"> </w:t>
      </w:r>
      <w:r w:rsidRPr="000B6084">
        <w:t>Учебная дисциплина</w:t>
      </w:r>
      <w:r w:rsidRPr="000B6084">
        <w:rPr>
          <w:rFonts w:cs="Microsoft Sans Serif"/>
        </w:rPr>
        <w:t xml:space="preserve">      в  структуре ОПП ВП</w:t>
      </w:r>
      <w:r w:rsidR="000B6084">
        <w:rPr>
          <w:rFonts w:cs="Microsoft Sans Serif"/>
        </w:rPr>
        <w:t xml:space="preserve">О  </w:t>
      </w:r>
      <w:proofErr w:type="spellStart"/>
      <w:r w:rsidR="000B6084">
        <w:rPr>
          <w:rFonts w:cs="Microsoft Sans Serif"/>
        </w:rPr>
        <w:t>бакалавриата</w:t>
      </w:r>
      <w:proofErr w:type="spellEnd"/>
      <w:r w:rsidR="000B6084">
        <w:rPr>
          <w:rFonts w:cs="Microsoft Sans Serif"/>
        </w:rPr>
        <w:t xml:space="preserve"> входит в профессиональный цикл </w:t>
      </w:r>
      <w:r w:rsidRPr="000B6084">
        <w:rPr>
          <w:rFonts w:cs="Microsoft Sans Serif"/>
        </w:rPr>
        <w:t xml:space="preserve">дисциплин по выбору.   </w:t>
      </w:r>
    </w:p>
    <w:p w:rsidR="003D45AE" w:rsidRPr="000B6084" w:rsidRDefault="003D45AE" w:rsidP="003D45AE">
      <w:pPr>
        <w:shd w:val="clear" w:color="auto" w:fill="FFFFFF"/>
        <w:spacing w:line="360" w:lineRule="auto"/>
        <w:ind w:firstLine="720"/>
      </w:pPr>
      <w:r w:rsidRPr="000B6084">
        <w:t xml:space="preserve">Основными формами  контроля  являются:       зачет.  </w:t>
      </w:r>
    </w:p>
    <w:p w:rsidR="003D45AE" w:rsidRPr="000B6084" w:rsidRDefault="003D45AE" w:rsidP="003D45AE">
      <w:pPr>
        <w:shd w:val="clear" w:color="auto" w:fill="FFFFFF"/>
        <w:spacing w:line="360" w:lineRule="auto"/>
        <w:ind w:firstLine="720"/>
      </w:pPr>
    </w:p>
    <w:p w:rsidR="003D45AE" w:rsidRPr="000B6084" w:rsidRDefault="003D45AE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b/>
          <w:szCs w:val="24"/>
        </w:rPr>
      </w:pPr>
      <w:r w:rsidRPr="000B6084">
        <w:rPr>
          <w:b/>
          <w:szCs w:val="24"/>
        </w:rPr>
        <w:t xml:space="preserve">Компетенция обучающегося, </w:t>
      </w:r>
      <w:proofErr w:type="gramStart"/>
      <w:r w:rsidRPr="000B6084">
        <w:rPr>
          <w:b/>
          <w:szCs w:val="24"/>
        </w:rPr>
        <w:t>формируемое</w:t>
      </w:r>
      <w:proofErr w:type="gramEnd"/>
      <w:r w:rsidRPr="000B6084">
        <w:rPr>
          <w:b/>
          <w:szCs w:val="24"/>
        </w:rPr>
        <w:t xml:space="preserve"> в результате усвоения дисциплины. </w:t>
      </w:r>
    </w:p>
    <w:p w:rsidR="003D45AE" w:rsidRPr="000B6084" w:rsidRDefault="003D45AE" w:rsidP="003D45AE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0B6084">
        <w:rPr>
          <w:szCs w:val="24"/>
        </w:rPr>
        <w:lastRenderedPageBreak/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3D45AE" w:rsidRPr="000B6084" w:rsidRDefault="003D45AE" w:rsidP="003D45AE">
      <w:pPr>
        <w:shd w:val="clear" w:color="auto" w:fill="FFFFFF"/>
        <w:spacing w:line="360" w:lineRule="auto"/>
        <w:ind w:left="360"/>
      </w:pPr>
      <w:r w:rsidRPr="000B6084">
        <w:t xml:space="preserve">Общекультурные (ОК): </w:t>
      </w:r>
    </w:p>
    <w:p w:rsidR="003D45AE" w:rsidRPr="000B6084" w:rsidRDefault="003D45AE" w:rsidP="003D45AE">
      <w:pPr>
        <w:rPr>
          <w:color w:val="000000"/>
        </w:rPr>
      </w:pPr>
      <w:r w:rsidRPr="000B6084">
        <w:t xml:space="preserve">  - осознает социальную значимость своей профессии, обладает достаточным уровнем профессионального правосознания (ОК-1);</w:t>
      </w:r>
    </w:p>
    <w:p w:rsidR="003D45AE" w:rsidRPr="000B6084" w:rsidRDefault="003D45AE" w:rsidP="003D45AE">
      <w:pPr>
        <w:pStyle w:val="7"/>
      </w:pPr>
      <w:r w:rsidRPr="000B6084">
        <w:t xml:space="preserve">     - имеет нетерпимое отношение к коррупционному поведению,  уважительно относится к праву и закону (ОК-6);</w:t>
      </w:r>
    </w:p>
    <w:p w:rsidR="003D45AE" w:rsidRPr="000B6084" w:rsidRDefault="003D45AE" w:rsidP="000B6084">
      <w:pPr>
        <w:shd w:val="clear" w:color="auto" w:fill="FFFFFF"/>
        <w:spacing w:after="255" w:line="270" w:lineRule="atLeast"/>
        <w:rPr>
          <w:rFonts w:ascii="Arial" w:hAnsi="Arial" w:cs="Arial"/>
          <w:color w:val="000000"/>
        </w:rPr>
      </w:pPr>
      <w:r w:rsidRPr="000B6084">
        <w:rPr>
          <w:rFonts w:ascii="Arial" w:hAnsi="Arial" w:cs="Arial"/>
          <w:color w:val="000000"/>
        </w:rPr>
        <w:t xml:space="preserve"> </w:t>
      </w:r>
      <w:r w:rsidRPr="000B6084">
        <w:t>Профессиональные (ПК):</w:t>
      </w:r>
    </w:p>
    <w:p w:rsidR="000B6084" w:rsidRDefault="003D45AE" w:rsidP="003D45A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</w:pPr>
      <w:r w:rsidRPr="000B6084">
        <w:t xml:space="preserve">   - способен участвовать в разработке нормативно-правовых актов в со</w:t>
      </w:r>
      <w:bookmarkStart w:id="7" w:name="_GoBack"/>
      <w:bookmarkEnd w:id="7"/>
      <w:r w:rsidRPr="000B6084">
        <w:t>ответствии с профилем своей профессиональной деятельност</w:t>
      </w:r>
      <w:proofErr w:type="gramStart"/>
      <w:r w:rsidRPr="000B6084">
        <w:t>и(</w:t>
      </w:r>
      <w:proofErr w:type="gramEnd"/>
      <w:r w:rsidRPr="000B6084">
        <w:t>ПК-1)  .</w:t>
      </w:r>
    </w:p>
    <w:p w:rsidR="003D45AE" w:rsidRPr="000B6084" w:rsidRDefault="003D45AE" w:rsidP="003D45AE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 xml:space="preserve"> 4.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Трудоемкость дисциплины</w:t>
      </w:r>
    </w:p>
    <w:p w:rsidR="003D45AE" w:rsidRPr="000B6084" w:rsidRDefault="003D45AE" w:rsidP="003D45AE">
      <w:pPr>
        <w:spacing w:line="360" w:lineRule="auto"/>
        <w:ind w:firstLine="709"/>
      </w:pPr>
      <w:r w:rsidRPr="000B6084">
        <w:t>3 зачетных единиц (108 академических часа)</w:t>
      </w:r>
    </w:p>
    <w:p w:rsidR="003D45AE" w:rsidRPr="000B6084" w:rsidRDefault="003D45AE" w:rsidP="003D45AE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5.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b w:val="0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Образовательные технологии</w:t>
      </w:r>
    </w:p>
    <w:p w:rsidR="003D45AE" w:rsidRPr="000B6084" w:rsidRDefault="003D45AE" w:rsidP="003D45AE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0B6084">
        <w:rPr>
          <w:rStyle w:val="FontStyle213"/>
          <w:b w:val="0"/>
          <w:sz w:val="24"/>
          <w:szCs w:val="24"/>
        </w:rPr>
        <w:t>ии ау</w:t>
      </w:r>
      <w:proofErr w:type="gramEnd"/>
      <w:r w:rsidRPr="000B6084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3D45AE" w:rsidRPr="000B6084" w:rsidRDefault="003D45AE" w:rsidP="003D45AE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3D45AE" w:rsidRPr="000B6084" w:rsidRDefault="003D45AE" w:rsidP="003D45AE">
      <w:pPr>
        <w:spacing w:line="360" w:lineRule="auto"/>
        <w:ind w:firstLine="709"/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3D45AE" w:rsidRDefault="003D45AE" w:rsidP="003D45AE">
      <w:pPr>
        <w:spacing w:line="360" w:lineRule="auto"/>
        <w:ind w:firstLine="709"/>
      </w:pPr>
      <w:r w:rsidRPr="000B6084">
        <w:t>Промеж</w:t>
      </w:r>
      <w:r w:rsidR="000B6084">
        <w:t>уточная аттестация – зачет в 7</w:t>
      </w:r>
      <w:r w:rsidRPr="000B6084">
        <w:t xml:space="preserve"> семестре.</w:t>
      </w:r>
    </w:p>
    <w:p w:rsidR="000B6084" w:rsidRDefault="000B6084" w:rsidP="003D45AE">
      <w:pPr>
        <w:spacing w:line="360" w:lineRule="auto"/>
        <w:ind w:firstLine="709"/>
      </w:pPr>
    </w:p>
    <w:p w:rsidR="000B6084" w:rsidRPr="000B6084" w:rsidRDefault="000B6084" w:rsidP="000B6084">
      <w:pPr>
        <w:jc w:val="center"/>
        <w:rPr>
          <w:rStyle w:val="FontStyle214"/>
          <w:sz w:val="24"/>
          <w:szCs w:val="24"/>
        </w:rPr>
      </w:pPr>
      <w:r w:rsidRPr="000B6084">
        <w:rPr>
          <w:rStyle w:val="FontStyle211"/>
          <w:b/>
          <w:i w:val="0"/>
          <w:sz w:val="24"/>
          <w:szCs w:val="24"/>
        </w:rPr>
        <w:t>АННОТАЦИЯ</w:t>
      </w:r>
      <w:r w:rsidRPr="000B6084">
        <w:rPr>
          <w:rStyle w:val="FontStyle211"/>
          <w:b/>
          <w:i w:val="0"/>
          <w:sz w:val="24"/>
          <w:szCs w:val="24"/>
        </w:rPr>
        <w:br/>
      </w:r>
      <w:r w:rsidRPr="000B6084">
        <w:rPr>
          <w:rStyle w:val="FontStyle214"/>
          <w:sz w:val="24"/>
          <w:szCs w:val="24"/>
        </w:rPr>
        <w:t xml:space="preserve">рабочей программы учебной дисциплины </w:t>
      </w:r>
    </w:p>
    <w:p w:rsidR="000B6084" w:rsidRPr="000B6084" w:rsidRDefault="000B6084" w:rsidP="000B6084">
      <w:pPr>
        <w:ind w:left="142" w:right="-341" w:firstLine="720"/>
        <w:jc w:val="center"/>
        <w:rPr>
          <w:b/>
        </w:rPr>
      </w:pPr>
      <w:r w:rsidRPr="000B6084">
        <w:rPr>
          <w:b/>
        </w:rPr>
        <w:t>«</w:t>
      </w:r>
      <w:r>
        <w:rPr>
          <w:b/>
        </w:rPr>
        <w:t xml:space="preserve">Избирательное право </w:t>
      </w:r>
      <w:r w:rsidRPr="000B6084">
        <w:rPr>
          <w:b/>
        </w:rPr>
        <w:t>».</w:t>
      </w:r>
    </w:p>
    <w:p w:rsidR="000B6084" w:rsidRPr="000B6084" w:rsidRDefault="000B6084" w:rsidP="000B6084">
      <w:pPr>
        <w:ind w:left="142" w:right="-341" w:firstLine="720"/>
        <w:rPr>
          <w:b/>
        </w:rPr>
      </w:pPr>
    </w:p>
    <w:p w:rsidR="000B6084" w:rsidRPr="000B6084" w:rsidRDefault="000B6084" w:rsidP="000B6084">
      <w:pPr>
        <w:spacing w:line="360" w:lineRule="auto"/>
        <w:ind w:firstLine="142"/>
        <w:rPr>
          <w:color w:val="000000"/>
        </w:rPr>
      </w:pPr>
      <w:r w:rsidRPr="000B6084">
        <w:rPr>
          <w:b/>
          <w:bCs/>
        </w:rPr>
        <w:t xml:space="preserve">1. Целью освоения дисциплины </w:t>
      </w:r>
      <w:r w:rsidRPr="000B6084">
        <w:t>«</w:t>
      </w:r>
      <w:r w:rsidRPr="000B6084">
        <w:rPr>
          <w:b/>
          <w:bCs/>
        </w:rPr>
        <w:t xml:space="preserve">«Избирательное право» </w:t>
      </w:r>
      <w:r w:rsidRPr="000B6084">
        <w:rPr>
          <w:color w:val="000000"/>
        </w:rPr>
        <w:t xml:space="preserve">является рассмотрение избирательного права, как </w:t>
      </w:r>
      <w:proofErr w:type="spellStart"/>
      <w:r w:rsidRPr="000B6084">
        <w:rPr>
          <w:color w:val="000000"/>
        </w:rPr>
        <w:t>подотрасли</w:t>
      </w:r>
      <w:proofErr w:type="spellEnd"/>
      <w:r w:rsidRPr="000B6084">
        <w:rPr>
          <w:color w:val="000000"/>
        </w:rPr>
        <w:t xml:space="preserve"> конституционного права, анализ избирательного законодательства, выработка навыков исследования правовых явлений в различных электоральных процессах, получение студентами правовых знаний, необходимых им при рассмотрении избирательной деятельности, обеспечение методикой поиска и анализа правовых актов, обучение правильному их применению в конкретных жизненных ситуациях.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rPr>
          <w:i/>
          <w:iCs/>
        </w:rPr>
      </w:pPr>
      <w:r w:rsidRPr="000B6084">
        <w:t xml:space="preserve">Достижению поставленных целей способствует решение следующих основных </w:t>
      </w:r>
      <w:r w:rsidRPr="000B6084">
        <w:rPr>
          <w:i/>
          <w:iCs/>
        </w:rPr>
        <w:t xml:space="preserve">задач: 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 xml:space="preserve">- изучение теоретических основ и исторических традиций избирательного права и </w:t>
      </w:r>
      <w:r w:rsidRPr="000B6084">
        <w:rPr>
          <w:color w:val="000000"/>
        </w:rPr>
        <w:lastRenderedPageBreak/>
        <w:t>современных избирательных систем;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анализ основных институтов избирательного права и системы избирательного законодательства;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исследование институциональных, процессуальных и процедурных аспектов организации и проведения выборных процессов;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рассмотрение соответствующих правовых норм и практики их применения;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>- формирование представлений о реализации основных конституционных положений в неразрывной связи со всей совокупностью политико-правовых явлений, возникающих в конкретных электоральных процессах;</w:t>
      </w:r>
    </w:p>
    <w:p w:rsidR="000B6084" w:rsidRPr="000B6084" w:rsidRDefault="000B6084" w:rsidP="000B6084">
      <w:pPr>
        <w:spacing w:line="360" w:lineRule="auto"/>
        <w:ind w:firstLine="709"/>
        <w:rPr>
          <w:color w:val="000000"/>
        </w:rPr>
      </w:pPr>
      <w:r w:rsidRPr="000B6084">
        <w:rPr>
          <w:color w:val="000000"/>
        </w:rPr>
        <w:t xml:space="preserve"> -студентов к активному использованию правовых средств в избирательной практике</w:t>
      </w:r>
      <w:r w:rsidRPr="000B6084">
        <w:rPr>
          <w:rFonts w:eastAsia="Calibri"/>
        </w:rPr>
        <w:t>.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0B6084">
        <w:rPr>
          <w:b/>
          <w:bCs/>
        </w:rPr>
        <w:t xml:space="preserve">2.Место дисциплины «Избирательное право» в структуре ООП </w:t>
      </w:r>
      <w:proofErr w:type="spellStart"/>
      <w:r w:rsidRPr="000B6084">
        <w:rPr>
          <w:b/>
          <w:bCs/>
        </w:rPr>
        <w:t>бакалавриата</w:t>
      </w:r>
      <w:proofErr w:type="spellEnd"/>
      <w:r w:rsidRPr="000B6084">
        <w:rPr>
          <w:b/>
          <w:bCs/>
        </w:rPr>
        <w:t xml:space="preserve">.  </w:t>
      </w: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0B6084">
        <w:t>Дисциплина «Избирательное право» относится к</w:t>
      </w:r>
      <w:r>
        <w:t xml:space="preserve"> дисциплинам </w:t>
      </w:r>
      <w:proofErr w:type="spellStart"/>
      <w:r>
        <w:t>повыбору</w:t>
      </w:r>
      <w:proofErr w:type="spellEnd"/>
      <w:r>
        <w:t xml:space="preserve"> </w:t>
      </w:r>
      <w:r w:rsidRPr="000B6084">
        <w:t xml:space="preserve"> профессионального цикла ООП </w:t>
      </w:r>
      <w:proofErr w:type="spellStart"/>
      <w:r w:rsidRPr="000B6084">
        <w:t>бакалавриата</w:t>
      </w:r>
      <w:proofErr w:type="spellEnd"/>
      <w:r w:rsidRPr="000B6084">
        <w:t xml:space="preserve"> по направлению подготовки 030900 Юриспруденция. </w:t>
      </w:r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B6084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proofErr w:type="gramStart"/>
      <w:r w:rsidRPr="000B6084">
        <w:rPr>
          <w:b/>
          <w:bCs/>
        </w:rPr>
        <w:t xml:space="preserve">3.Компетенции обучающегося, формируемые в результате освоения дисциплины. </w:t>
      </w:r>
      <w:proofErr w:type="gramEnd"/>
    </w:p>
    <w:p w:rsidR="000B6084" w:rsidRPr="000B6084" w:rsidRDefault="000B6084" w:rsidP="000B608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B6084" w:rsidRPr="000B6084" w:rsidRDefault="000B6084" w:rsidP="000D6CA1">
      <w:pPr>
        <w:numPr>
          <w:ilvl w:val="3"/>
          <w:numId w:val="27"/>
        </w:numPr>
        <w:tabs>
          <w:tab w:val="num" w:pos="948"/>
        </w:tabs>
        <w:overflowPunct w:val="0"/>
        <w:autoSpaceDE w:val="0"/>
        <w:autoSpaceDN w:val="0"/>
        <w:adjustRightInd w:val="0"/>
        <w:spacing w:line="360" w:lineRule="auto"/>
        <w:ind w:left="0" w:firstLine="713"/>
      </w:pPr>
      <w:proofErr w:type="gramStart"/>
      <w:r w:rsidRPr="000B6084">
        <w:t>соответствии</w:t>
      </w:r>
      <w:proofErr w:type="gramEnd"/>
      <w:r w:rsidRPr="000B6084">
        <w:t xml:space="preserve"> с ФГОС ВПО в результате изучения дисциплины должны быть сформированы следующие компетенции выпускника: 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осознает социальную значимость своей будущей профессии, обладает достаточным уровнем профессионального правосознания (ОК-1);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добросовестно исполнять профессиональные обязанности, соблюдать принципы этики юриста (ОК-2);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 xml:space="preserve">владеет культурой мышления, </w:t>
      </w: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к обобщению, анализу, восприятию информации, постановке цели и выбору путей её достижения (ОК-3);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логически верно, аргументировано и ясно строить устную и письменную речь (ОК-4);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обладает культурой поведения, готов к кооперации с коллегами, работе в коллективе (ОК-5);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имеет нетерпимое отношение к коррупционному поведению, уважительно относится к праву и закону (ОК-6);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lastRenderedPageBreak/>
        <w:t>стремится к саморазвитию, повышению своей квалификации и мастерства (ОК-7);</w:t>
      </w:r>
    </w:p>
    <w:p w:rsidR="000B6084" w:rsidRPr="000B6084" w:rsidRDefault="000B6084" w:rsidP="000D6CA1">
      <w:pPr>
        <w:pStyle w:val="Default"/>
        <w:numPr>
          <w:ilvl w:val="0"/>
          <w:numId w:val="27"/>
        </w:numPr>
        <w:spacing w:line="360" w:lineRule="auto"/>
      </w:pPr>
      <w:proofErr w:type="gramStart"/>
      <w:r w:rsidRPr="000B6084">
        <w:t>способен</w:t>
      </w:r>
      <w:proofErr w:type="gramEnd"/>
      <w:r w:rsidRPr="000B6084">
        <w:t xml:space="preserve"> участвовать в разработке нормативно-правовых актов в соответствии с профилем своей профессиональной деятельности (ПК-1); 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осуществлять профессиональную деятельность на основе развитого правосознания, правового мышления и правовой культуры (ПК-2);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обеспечивать соблюдение законодательства субъектами права (ПК-3);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принимать решения и совершать юридические действия в точном соответствии с законом (ПК-4);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юридически правильно квалифицировать факты и обстоятельства (ПК-6);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владеет навыками подготовки юридических документов (ПК-7);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готов к выполнению должностных обязанностей по обеспечению законности и правопорядка, безопасности личности, общества, государства (ПК-8);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уважать честь и достоинство личности, соблюдать и защищать права и свободы человека и гражданина (ПК-9);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выявлять, пресекать, раскрывать и расследовать преступления и иные правонарушения (ПК-10);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осуществлять предупреждение правонарушений, выявлять и устранять причины и условия, способствующие их совершению (ПК-11);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способен выявлять, давать оценку коррупционного поведения и содействовать его пресечению (ПК-12);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 правильно и полно отражать результаты профессиональной деятельности в юридической и иной документации (ПК-13);</w:t>
      </w:r>
      <w:proofErr w:type="gramEnd"/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0B6084">
        <w:rPr>
          <w:color w:val="000000"/>
        </w:rPr>
        <w:t>готов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 (ПК-14);</w:t>
      </w:r>
    </w:p>
    <w:p w:rsidR="000B6084" w:rsidRPr="000B6084" w:rsidRDefault="000B6084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proofErr w:type="gramStart"/>
      <w:r w:rsidRPr="000B6084">
        <w:rPr>
          <w:color w:val="000000"/>
        </w:rPr>
        <w:t>способен</w:t>
      </w:r>
      <w:proofErr w:type="gramEnd"/>
      <w:r w:rsidRPr="000B6084">
        <w:rPr>
          <w:color w:val="000000"/>
        </w:rPr>
        <w:t xml:space="preserve"> толковать различные правовые акты (ПК-15);</w:t>
      </w:r>
    </w:p>
    <w:p w:rsidR="000B6084" w:rsidRPr="000B6084" w:rsidRDefault="000B6084" w:rsidP="000D6CA1">
      <w:pPr>
        <w:widowControl/>
        <w:numPr>
          <w:ilvl w:val="0"/>
          <w:numId w:val="27"/>
        </w:numPr>
        <w:spacing w:after="200" w:line="360" w:lineRule="auto"/>
        <w:jc w:val="left"/>
      </w:pPr>
      <w:proofErr w:type="gramStart"/>
      <w:r w:rsidRPr="000B6084">
        <w:t>способен</w:t>
      </w:r>
      <w:proofErr w:type="gramEnd"/>
      <w:r w:rsidRPr="000B6084">
        <w:t xml:space="preserve"> давать квалифицированные юридические заключения и консультации в конкретных видах юридической деятельности (ПК-16); </w:t>
      </w:r>
    </w:p>
    <w:p w:rsidR="000B6084" w:rsidRPr="000B6084" w:rsidRDefault="000B6084" w:rsidP="000B6084">
      <w:pPr>
        <w:pStyle w:val="Style21"/>
        <w:widowControl/>
        <w:tabs>
          <w:tab w:val="left" w:pos="-558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4.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Трудоемкость дисциплины</w:t>
      </w:r>
    </w:p>
    <w:p w:rsidR="000B6084" w:rsidRPr="000B6084" w:rsidRDefault="000B6084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0B6084">
        <w:rPr>
          <w:szCs w:val="24"/>
        </w:rPr>
        <w:t>2 зачетных единиц (72 академических часа)</w:t>
      </w:r>
    </w:p>
    <w:p w:rsidR="000B6084" w:rsidRPr="000B6084" w:rsidRDefault="000B6084" w:rsidP="000B6084">
      <w:pPr>
        <w:pStyle w:val="Style21"/>
        <w:widowControl/>
        <w:tabs>
          <w:tab w:val="left" w:pos="-540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0B6084">
        <w:rPr>
          <w:rStyle w:val="FontStyle214"/>
          <w:sz w:val="24"/>
          <w:szCs w:val="24"/>
        </w:rPr>
        <w:t>5.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b w:val="0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Образовательные технологии</w:t>
      </w:r>
    </w:p>
    <w:p w:rsidR="000B6084" w:rsidRPr="000B6084" w:rsidRDefault="000B6084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3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lastRenderedPageBreak/>
        <w:t>В ходе освоения дисциплины при проведен</w:t>
      </w:r>
      <w:proofErr w:type="gramStart"/>
      <w:r w:rsidRPr="000B6084">
        <w:rPr>
          <w:rStyle w:val="FontStyle213"/>
          <w:b w:val="0"/>
          <w:sz w:val="24"/>
          <w:szCs w:val="24"/>
        </w:rPr>
        <w:t>ии ау</w:t>
      </w:r>
      <w:proofErr w:type="gramEnd"/>
      <w:r w:rsidRPr="000B6084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0B6084" w:rsidRPr="000B6084" w:rsidRDefault="000B6084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4"/>
          <w:b w:val="0"/>
          <w:sz w:val="24"/>
          <w:szCs w:val="24"/>
        </w:rPr>
      </w:pPr>
      <w:r w:rsidRPr="000B6084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0B6084" w:rsidRPr="000B6084" w:rsidRDefault="000B6084" w:rsidP="000B6084">
      <w:pPr>
        <w:pStyle w:val="ad"/>
        <w:spacing w:line="360" w:lineRule="auto"/>
        <w:rPr>
          <w:szCs w:val="24"/>
        </w:rPr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0B6084" w:rsidRDefault="000B6084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0B6084">
        <w:rPr>
          <w:szCs w:val="24"/>
        </w:rPr>
        <w:t>Промежуточная аттестация – зачет в 7 семестре.</w:t>
      </w: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Default="00ED2042" w:rsidP="00ED2042">
      <w:pPr>
        <w:pStyle w:val="ad"/>
        <w:jc w:val="center"/>
        <w:rPr>
          <w:rStyle w:val="FontStyle211"/>
          <w:b/>
          <w:i w:val="0"/>
          <w:sz w:val="24"/>
          <w:szCs w:val="24"/>
        </w:rPr>
      </w:pP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 xml:space="preserve">Городское </w:t>
      </w:r>
      <w:r w:rsidRPr="00ED2042">
        <w:rPr>
          <w:b/>
        </w:rPr>
        <w:t xml:space="preserve"> право </w:t>
      </w:r>
      <w:r w:rsidRPr="00ED2042">
        <w:rPr>
          <w:b/>
          <w:szCs w:val="24"/>
        </w:rPr>
        <w:t>».</w:t>
      </w:r>
    </w:p>
    <w:p w:rsidR="000B6084" w:rsidRPr="00ED2042" w:rsidRDefault="000B6084" w:rsidP="000B6084">
      <w:pPr>
        <w:ind w:left="142" w:right="-341" w:firstLine="720"/>
        <w:rPr>
          <w:b/>
        </w:rPr>
      </w:pPr>
    </w:p>
    <w:p w:rsidR="000B6084" w:rsidRPr="00ED2042" w:rsidRDefault="000B6084" w:rsidP="000B6084">
      <w:pPr>
        <w:shd w:val="clear" w:color="auto" w:fill="FFFFFF"/>
        <w:spacing w:line="360" w:lineRule="auto"/>
        <w:ind w:left="284" w:firstLine="0"/>
        <w:rPr>
          <w:b/>
        </w:rPr>
      </w:pPr>
      <w:r w:rsidRPr="00ED2042">
        <w:rPr>
          <w:b/>
        </w:rPr>
        <w:t>1.Цель освоения учебной дисциплины.</w:t>
      </w:r>
    </w:p>
    <w:p w:rsidR="000B6084" w:rsidRPr="00ED2042" w:rsidRDefault="000B6084" w:rsidP="000B6084">
      <w:pPr>
        <w:pStyle w:val="af4"/>
        <w:spacing w:line="360" w:lineRule="auto"/>
        <w:ind w:firstLine="709"/>
        <w:jc w:val="both"/>
      </w:pPr>
      <w:r w:rsidRPr="00ED2042">
        <w:t xml:space="preserve">Целью  изучения  учебной дисциплины «Городское  право» является  подготовка  юриста:  обладающего  широким  юридическим кругозором в сфере    правового  регулирования общественных отношений, складывающихся в процессе  организации и деятельности  внутригородского местного самоуправления,   истории становления и современного состояния местного городского  самоуправления,  как важного института   гражданского общества;  имеющего  четкое представление о конституционно-правовых  основах  местного  управления и самоуправления в городах федерального значения, городских округах и внутригородских районах городских округов  в России.   </w:t>
      </w:r>
    </w:p>
    <w:p w:rsidR="000B6084" w:rsidRPr="00ED2042" w:rsidRDefault="000B6084" w:rsidP="000B6084">
      <w:pPr>
        <w:spacing w:line="360" w:lineRule="auto"/>
        <w:ind w:firstLine="567"/>
      </w:pPr>
      <w:r w:rsidRPr="00ED2042">
        <w:t xml:space="preserve"> </w:t>
      </w:r>
    </w:p>
    <w:p w:rsidR="000B6084" w:rsidRPr="00ED2042" w:rsidRDefault="000B6084" w:rsidP="000B6084">
      <w:pPr>
        <w:spacing w:line="360" w:lineRule="auto"/>
        <w:ind w:firstLine="709"/>
        <w:rPr>
          <w:b/>
        </w:rPr>
      </w:pPr>
      <w:r w:rsidRPr="00ED2042">
        <w:rPr>
          <w:b/>
        </w:rPr>
        <w:t xml:space="preserve">2. Место учебной дисциплины в структуре ОПП ВПО </w:t>
      </w:r>
      <w:proofErr w:type="spellStart"/>
      <w:r w:rsidRPr="00ED2042">
        <w:rPr>
          <w:b/>
        </w:rPr>
        <w:t>бакалавриата</w:t>
      </w:r>
      <w:proofErr w:type="spellEnd"/>
      <w:r w:rsidRPr="00ED2042">
        <w:rPr>
          <w:b/>
        </w:rPr>
        <w:t>.</w:t>
      </w:r>
      <w:r w:rsidRPr="00ED2042">
        <w:rPr>
          <w:b/>
          <w:noProof/>
        </w:rPr>
        <w:t xml:space="preserve"> </w:t>
      </w:r>
      <w:r w:rsidRPr="00ED2042">
        <w:rPr>
          <w:b/>
        </w:rPr>
        <w:t xml:space="preserve"> </w:t>
      </w:r>
    </w:p>
    <w:p w:rsidR="000B6084" w:rsidRPr="00ED2042" w:rsidRDefault="000B6084" w:rsidP="000B6084">
      <w:pPr>
        <w:spacing w:line="360" w:lineRule="auto"/>
        <w:ind w:firstLine="720"/>
        <w:rPr>
          <w:rFonts w:cs="Microsoft Sans Serif"/>
        </w:rPr>
      </w:pPr>
      <w:r w:rsidRPr="00ED2042">
        <w:rPr>
          <w:b/>
        </w:rPr>
        <w:t xml:space="preserve"> </w:t>
      </w:r>
      <w:r w:rsidRPr="00ED2042">
        <w:t>Учебная дисциплина</w:t>
      </w:r>
      <w:r w:rsidRPr="00ED2042">
        <w:rPr>
          <w:rFonts w:cs="Microsoft Sans Serif"/>
        </w:rPr>
        <w:t xml:space="preserve"> изучается на  третьем курсе  и    входит в региональную часть структуры ОПП ВПО  </w:t>
      </w:r>
      <w:proofErr w:type="spellStart"/>
      <w:r w:rsidRPr="00ED2042">
        <w:rPr>
          <w:rFonts w:cs="Microsoft Sans Serif"/>
        </w:rPr>
        <w:t>бакалавриата</w:t>
      </w:r>
      <w:proofErr w:type="spellEnd"/>
      <w:r w:rsidRPr="00ED2042">
        <w:rPr>
          <w:rFonts w:cs="Microsoft Sans Serif"/>
        </w:rPr>
        <w:t xml:space="preserve">.      </w:t>
      </w:r>
    </w:p>
    <w:p w:rsidR="000B6084" w:rsidRPr="00ED2042" w:rsidRDefault="000B6084" w:rsidP="000B6084">
      <w:pPr>
        <w:shd w:val="clear" w:color="auto" w:fill="FFFFFF"/>
        <w:spacing w:line="360" w:lineRule="auto"/>
        <w:ind w:firstLine="720"/>
      </w:pPr>
      <w:r w:rsidRPr="00ED2042">
        <w:t>Основными формами  контроля  является:  зачет.</w:t>
      </w:r>
    </w:p>
    <w:p w:rsidR="000B6084" w:rsidRPr="00ED2042" w:rsidRDefault="000B6084" w:rsidP="000B6084">
      <w:pPr>
        <w:shd w:val="clear" w:color="auto" w:fill="FFFFFF"/>
        <w:spacing w:line="360" w:lineRule="auto"/>
        <w:ind w:firstLine="720"/>
      </w:pPr>
    </w:p>
    <w:p w:rsidR="000B6084" w:rsidRPr="00ED2042" w:rsidRDefault="000B6084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ind w:left="720"/>
        <w:jc w:val="both"/>
        <w:rPr>
          <w:b/>
          <w:szCs w:val="24"/>
        </w:rPr>
      </w:pPr>
      <w:r w:rsidRPr="00ED2042">
        <w:rPr>
          <w:b/>
          <w:szCs w:val="24"/>
        </w:rPr>
        <w:t xml:space="preserve">Компетенция обучающегося, </w:t>
      </w:r>
      <w:proofErr w:type="gramStart"/>
      <w:r w:rsidRPr="00ED2042">
        <w:rPr>
          <w:b/>
          <w:szCs w:val="24"/>
        </w:rPr>
        <w:t>формируемое</w:t>
      </w:r>
      <w:proofErr w:type="gramEnd"/>
      <w:r w:rsidRPr="00ED2042">
        <w:rPr>
          <w:b/>
          <w:szCs w:val="24"/>
        </w:rPr>
        <w:t xml:space="preserve"> в результате усвоения дисциплины: </w:t>
      </w:r>
    </w:p>
    <w:p w:rsidR="000B6084" w:rsidRPr="00ED2042" w:rsidRDefault="000B6084" w:rsidP="000B6084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0B6084" w:rsidRPr="00ED2042" w:rsidRDefault="000B6084" w:rsidP="000B6084">
      <w:pPr>
        <w:pStyle w:val="ad"/>
        <w:shd w:val="clear" w:color="auto" w:fill="FFFFFF"/>
        <w:spacing w:line="360" w:lineRule="auto"/>
        <w:jc w:val="both"/>
        <w:rPr>
          <w:b/>
          <w:szCs w:val="24"/>
        </w:rPr>
      </w:pPr>
    </w:p>
    <w:p w:rsidR="000B6084" w:rsidRPr="00ED2042" w:rsidRDefault="000B6084" w:rsidP="000B6084">
      <w:pPr>
        <w:rPr>
          <w:color w:val="000000"/>
        </w:rPr>
      </w:pPr>
      <w:r w:rsidRPr="00ED2042">
        <w:t xml:space="preserve">  - осознает социальную значимость своей профессии, обладает достаточным уровнем </w:t>
      </w:r>
      <w:r w:rsidRPr="00ED2042">
        <w:lastRenderedPageBreak/>
        <w:t>профессионального правосознани</w:t>
      </w:r>
      <w:proofErr w:type="gramStart"/>
      <w:r w:rsidRPr="00ED2042">
        <w:t>я(</w:t>
      </w:r>
      <w:proofErr w:type="gramEnd"/>
      <w:r w:rsidRPr="00ED2042">
        <w:t>ОК-1)</w:t>
      </w:r>
    </w:p>
    <w:p w:rsidR="000B6084" w:rsidRPr="00ED2042" w:rsidRDefault="000B6084" w:rsidP="000B6084">
      <w:pPr>
        <w:pStyle w:val="7"/>
      </w:pPr>
      <w:r w:rsidRPr="00ED2042">
        <w:t xml:space="preserve">     - имеет нетерпимое отношение к коррупционному поведению,  уважительно относится к праву и закону (ОК-6);</w:t>
      </w:r>
    </w:p>
    <w:p w:rsidR="000B6084" w:rsidRPr="00ED2042" w:rsidRDefault="000B6084" w:rsidP="000D6CA1">
      <w:pPr>
        <w:pStyle w:val="Default"/>
        <w:numPr>
          <w:ilvl w:val="0"/>
          <w:numId w:val="27"/>
        </w:numPr>
        <w:spacing w:line="360" w:lineRule="auto"/>
      </w:pPr>
      <w:r w:rsidRPr="00ED2042">
        <w:t xml:space="preserve">          </w:t>
      </w:r>
      <w:proofErr w:type="gramStart"/>
      <w:r w:rsidRPr="00ED2042">
        <w:t>способен</w:t>
      </w:r>
      <w:proofErr w:type="gramEnd"/>
      <w:r w:rsidRPr="00ED2042">
        <w:t xml:space="preserve"> участвовать в разработке нормативно-правовых актов в соответствии с профилем своей профессиональной деятельности (ПК-1); </w:t>
      </w:r>
    </w:p>
    <w:p w:rsidR="00ED2042" w:rsidRPr="00ED2042" w:rsidRDefault="00ED2042" w:rsidP="000D6CA1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color w:val="000000"/>
        </w:rPr>
      </w:pPr>
      <w:r w:rsidRPr="00ED2042">
        <w:rPr>
          <w:color w:val="000000"/>
        </w:rPr>
        <w:t>способен выявлять, давать оценку коррупционного поведения и содействовать его пресечению (ПК-12);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ED2042" w:rsidP="000D6CA1">
      <w:pPr>
        <w:pStyle w:val="ad"/>
        <w:numPr>
          <w:ilvl w:val="0"/>
          <w:numId w:val="27"/>
        </w:numPr>
        <w:spacing w:line="360" w:lineRule="auto"/>
        <w:rPr>
          <w:szCs w:val="24"/>
        </w:rPr>
      </w:pPr>
      <w:r w:rsidRPr="00ED2042">
        <w:rPr>
          <w:szCs w:val="24"/>
        </w:rPr>
        <w:t>4 зачетных единиц (144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left="720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0D6CA1">
      <w:pPr>
        <w:pStyle w:val="Style27"/>
        <w:widowControl/>
        <w:numPr>
          <w:ilvl w:val="0"/>
          <w:numId w:val="27"/>
        </w:numPr>
        <w:spacing w:line="360" w:lineRule="auto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0B6084" w:rsidRDefault="00ED2042" w:rsidP="00ED2042">
      <w:pPr>
        <w:pStyle w:val="ad"/>
        <w:spacing w:line="360" w:lineRule="auto"/>
        <w:rPr>
          <w:szCs w:val="24"/>
        </w:rPr>
      </w:pPr>
      <w:r w:rsidRPr="000B6084">
        <w:rPr>
          <w:rStyle w:val="FontStyle214"/>
          <w:sz w:val="24"/>
          <w:szCs w:val="24"/>
        </w:rPr>
        <w:t>6.</w:t>
      </w:r>
      <w:r w:rsidRPr="000B6084">
        <w:rPr>
          <w:rStyle w:val="FontStyle214"/>
          <w:bCs w:val="0"/>
          <w:sz w:val="24"/>
          <w:szCs w:val="24"/>
        </w:rPr>
        <w:t xml:space="preserve"> </w:t>
      </w:r>
      <w:r w:rsidRPr="000B6084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pStyle w:val="ad"/>
        <w:spacing w:line="360" w:lineRule="auto"/>
        <w:rPr>
          <w:szCs w:val="24"/>
        </w:rPr>
      </w:pPr>
      <w:r w:rsidRPr="000B6084">
        <w:rPr>
          <w:szCs w:val="24"/>
        </w:rPr>
        <w:t>Промежуточная аттестация – зачет</w:t>
      </w:r>
      <w:r>
        <w:rPr>
          <w:szCs w:val="24"/>
        </w:rPr>
        <w:t xml:space="preserve"> в 8</w:t>
      </w:r>
      <w:r w:rsidRPr="000B6084">
        <w:rPr>
          <w:szCs w:val="24"/>
        </w:rPr>
        <w:t xml:space="preserve"> семестре.</w:t>
      </w: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>Проблемы местного самоуправления</w:t>
      </w:r>
      <w:r w:rsidRPr="00ED2042">
        <w:rPr>
          <w:b/>
        </w:rPr>
        <w:t xml:space="preserve"> </w:t>
      </w:r>
      <w:r w:rsidRPr="00ED2042">
        <w:rPr>
          <w:b/>
          <w:szCs w:val="24"/>
        </w:rPr>
        <w:t>».</w:t>
      </w:r>
    </w:p>
    <w:p w:rsidR="00ED2042" w:rsidRDefault="00ED2042" w:rsidP="00ED2042">
      <w:pPr>
        <w:pStyle w:val="ad"/>
        <w:spacing w:line="360" w:lineRule="auto"/>
        <w:rPr>
          <w:szCs w:val="24"/>
        </w:rPr>
      </w:pPr>
    </w:p>
    <w:p w:rsidR="00ED2042" w:rsidRPr="00ED2042" w:rsidRDefault="00ED2042" w:rsidP="00ED2042">
      <w:pPr>
        <w:shd w:val="clear" w:color="auto" w:fill="FFFFFF"/>
        <w:spacing w:line="360" w:lineRule="auto"/>
        <w:ind w:left="284" w:firstLine="0"/>
        <w:rPr>
          <w:b/>
        </w:rPr>
      </w:pPr>
      <w:r w:rsidRPr="00ED2042">
        <w:rPr>
          <w:b/>
        </w:rPr>
        <w:t>1.Цель освоения учебной дисциплины.</w:t>
      </w:r>
    </w:p>
    <w:p w:rsidR="00ED2042" w:rsidRPr="00ED2042" w:rsidRDefault="00ED2042" w:rsidP="00ED2042">
      <w:pPr>
        <w:pStyle w:val="af4"/>
        <w:spacing w:line="360" w:lineRule="auto"/>
        <w:ind w:firstLine="709"/>
        <w:jc w:val="both"/>
      </w:pPr>
      <w:r w:rsidRPr="00ED2042">
        <w:t>Целью изучения учебного курса «Проблемы  местного  самоуправления в Российской Федерации» является   подготовка специалиста в области   местного самоуправления,  обладающего  широким  юридическим кругозором в сфере развития российской государственности, истории становления и современного состояния местного самоуправления, как важного института   гражданского общества.   Выпускник должен иметь  четкие представления о конституционно-правовых основах  местного  осуществления муниципальной власти, проблемах, месте и роли современного  местного самоуправления в  системе народовластия  в Российской Федерации.</w:t>
      </w:r>
    </w:p>
    <w:p w:rsidR="00ED2042" w:rsidRPr="00ED2042" w:rsidRDefault="00ED2042" w:rsidP="00ED2042">
      <w:pPr>
        <w:spacing w:line="360" w:lineRule="auto"/>
        <w:ind w:firstLine="567"/>
      </w:pPr>
      <w:r w:rsidRPr="00ED2042">
        <w:t xml:space="preserve"> </w:t>
      </w:r>
    </w:p>
    <w:p w:rsidR="00ED2042" w:rsidRPr="00ED2042" w:rsidRDefault="00ED2042" w:rsidP="00ED2042">
      <w:pPr>
        <w:spacing w:line="360" w:lineRule="auto"/>
        <w:ind w:firstLine="709"/>
        <w:rPr>
          <w:b/>
        </w:rPr>
      </w:pPr>
      <w:r w:rsidRPr="00ED2042">
        <w:rPr>
          <w:b/>
        </w:rPr>
        <w:t>2. Место у</w:t>
      </w:r>
      <w:r>
        <w:rPr>
          <w:b/>
        </w:rPr>
        <w:t>чебной дисциплины в структуре ОО</w:t>
      </w:r>
      <w:r w:rsidRPr="00ED2042">
        <w:rPr>
          <w:b/>
        </w:rPr>
        <w:t xml:space="preserve">П ВПО </w:t>
      </w:r>
      <w:proofErr w:type="spellStart"/>
      <w:r w:rsidRPr="00ED2042">
        <w:rPr>
          <w:b/>
        </w:rPr>
        <w:t>бакалавриата</w:t>
      </w:r>
      <w:proofErr w:type="spellEnd"/>
      <w:r w:rsidRPr="00ED2042">
        <w:rPr>
          <w:b/>
        </w:rPr>
        <w:t>.</w:t>
      </w:r>
      <w:r w:rsidRPr="00ED2042">
        <w:rPr>
          <w:b/>
          <w:noProof/>
        </w:rPr>
        <w:t xml:space="preserve"> </w:t>
      </w:r>
      <w:r w:rsidRPr="00ED2042">
        <w:rPr>
          <w:b/>
        </w:rPr>
        <w:t xml:space="preserve"> </w:t>
      </w:r>
    </w:p>
    <w:p w:rsidR="00ED2042" w:rsidRPr="00ED2042" w:rsidRDefault="00ED2042" w:rsidP="00ED2042">
      <w:pPr>
        <w:spacing w:line="360" w:lineRule="auto"/>
        <w:ind w:firstLine="720"/>
        <w:rPr>
          <w:rFonts w:cs="Microsoft Sans Serif"/>
        </w:rPr>
      </w:pPr>
      <w:r w:rsidRPr="00ED2042">
        <w:rPr>
          <w:b/>
        </w:rPr>
        <w:t xml:space="preserve"> «</w:t>
      </w:r>
      <w:r w:rsidRPr="00ED2042">
        <w:t xml:space="preserve">Проблемы  местного  самоуправления в Российской Федерации </w:t>
      </w:r>
      <w:r>
        <w:rPr>
          <w:rFonts w:cs="Microsoft Sans Serif"/>
        </w:rPr>
        <w:t xml:space="preserve">» входит в профессиональный цикл дисциплин по выбору </w:t>
      </w:r>
      <w:r w:rsidRPr="00ED2042">
        <w:rPr>
          <w:rFonts w:cs="Microsoft Sans Serif"/>
        </w:rPr>
        <w:t xml:space="preserve"> </w:t>
      </w:r>
      <w:r>
        <w:rPr>
          <w:rFonts w:cs="Microsoft Sans Serif"/>
        </w:rPr>
        <w:t xml:space="preserve"> структуры ОО</w:t>
      </w:r>
      <w:r w:rsidRPr="00ED2042">
        <w:rPr>
          <w:rFonts w:cs="Microsoft Sans Serif"/>
        </w:rPr>
        <w:t xml:space="preserve">П ВПО  </w:t>
      </w:r>
      <w:proofErr w:type="spellStart"/>
      <w:r w:rsidRPr="00ED2042">
        <w:rPr>
          <w:rFonts w:cs="Microsoft Sans Serif"/>
        </w:rPr>
        <w:t>бакалавриата</w:t>
      </w:r>
      <w:proofErr w:type="spellEnd"/>
      <w:r w:rsidRPr="00ED2042">
        <w:rPr>
          <w:rFonts w:cs="Microsoft Sans Serif"/>
        </w:rPr>
        <w:t xml:space="preserve">.      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</w:pPr>
    </w:p>
    <w:p w:rsidR="00ED2042" w:rsidRPr="00ED2042" w:rsidRDefault="00ED2042" w:rsidP="000D6CA1">
      <w:pPr>
        <w:pStyle w:val="ad"/>
        <w:numPr>
          <w:ilvl w:val="0"/>
          <w:numId w:val="26"/>
        </w:numPr>
        <w:shd w:val="clear" w:color="auto" w:fill="FFFFFF"/>
        <w:spacing w:after="0" w:line="360" w:lineRule="auto"/>
        <w:ind w:left="720"/>
        <w:jc w:val="both"/>
        <w:rPr>
          <w:b/>
          <w:szCs w:val="24"/>
        </w:rPr>
      </w:pPr>
      <w:r w:rsidRPr="00ED2042">
        <w:rPr>
          <w:b/>
          <w:szCs w:val="24"/>
        </w:rPr>
        <w:t xml:space="preserve">Компетенция обучающегося, </w:t>
      </w:r>
      <w:proofErr w:type="gramStart"/>
      <w:r w:rsidRPr="00ED2042">
        <w:rPr>
          <w:b/>
          <w:szCs w:val="24"/>
        </w:rPr>
        <w:t>формируемое</w:t>
      </w:r>
      <w:proofErr w:type="gramEnd"/>
      <w:r w:rsidRPr="00ED2042">
        <w:rPr>
          <w:b/>
          <w:szCs w:val="24"/>
        </w:rPr>
        <w:t xml:space="preserve"> в результате усвоения дисциплины: </w:t>
      </w:r>
    </w:p>
    <w:p w:rsidR="00ED2042" w:rsidRDefault="00ED2042" w:rsidP="00ED2042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ED2042" w:rsidRPr="00ED2042" w:rsidRDefault="00ED2042" w:rsidP="00ED2042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ED2042">
        <w:rPr>
          <w:szCs w:val="24"/>
        </w:rPr>
        <w:t xml:space="preserve">Общекультурные (ОК): </w:t>
      </w:r>
    </w:p>
    <w:p w:rsidR="00ED2042" w:rsidRPr="00ED2042" w:rsidRDefault="00ED2042" w:rsidP="00ED2042">
      <w:pPr>
        <w:rPr>
          <w:color w:val="000000"/>
        </w:rPr>
      </w:pPr>
      <w:r w:rsidRPr="00ED2042">
        <w:t xml:space="preserve">  - осознает социальную значимость своей профессии, обладает достаточным уровнем профессионального правосознания (ОК-1);</w:t>
      </w:r>
    </w:p>
    <w:p w:rsidR="00ED2042" w:rsidRPr="00ED2042" w:rsidRDefault="00ED2042" w:rsidP="00ED2042">
      <w:pPr>
        <w:pStyle w:val="7"/>
      </w:pPr>
      <w:r w:rsidRPr="00ED2042">
        <w:t xml:space="preserve"> 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 xml:space="preserve">     - имеет нетерпимое отношение к коррупционному поведению,  уважительно относится к праву и закону (ОК-6);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 xml:space="preserve">     - </w:t>
      </w:r>
      <w:proofErr w:type="gramStart"/>
      <w:r w:rsidRPr="00D76946">
        <w:rPr>
          <w:i w:val="0"/>
        </w:rPr>
        <w:t>способен</w:t>
      </w:r>
      <w:proofErr w:type="gramEnd"/>
      <w:r w:rsidRPr="00D76946">
        <w:rPr>
          <w:i w:val="0"/>
        </w:rPr>
        <w:t xml:space="preserve"> анализировать социально значимые проблемы и процессы (ОК-9).</w:t>
      </w:r>
    </w:p>
    <w:p w:rsidR="00ED2042" w:rsidRPr="00D76946" w:rsidRDefault="00ED2042" w:rsidP="00ED2042">
      <w:pPr>
        <w:pStyle w:val="7"/>
        <w:rPr>
          <w:i w:val="0"/>
        </w:rPr>
      </w:pPr>
      <w:r w:rsidRPr="00D76946">
        <w:rPr>
          <w:i w:val="0"/>
        </w:rPr>
        <w:t>Профессиональные (ПК):</w:t>
      </w:r>
    </w:p>
    <w:p w:rsidR="00ED2042" w:rsidRPr="00ED2042" w:rsidRDefault="00ED2042" w:rsidP="00ED2042">
      <w:pPr>
        <w:pStyle w:val="7"/>
      </w:pPr>
      <w:r w:rsidRPr="00D76946">
        <w:rPr>
          <w:i w:val="0"/>
        </w:rPr>
        <w:t xml:space="preserve">   - способен участвовать в разработке  </w:t>
      </w:r>
      <w:proofErr w:type="spellStart"/>
      <w:r w:rsidRPr="00D76946">
        <w:rPr>
          <w:i w:val="0"/>
        </w:rPr>
        <w:t>муниципальных-правовых</w:t>
      </w:r>
      <w:proofErr w:type="spellEnd"/>
      <w:r w:rsidRPr="00D76946">
        <w:rPr>
          <w:i w:val="0"/>
        </w:rPr>
        <w:t xml:space="preserve"> актов в соответствии с профилем своей профессиональной деятельности </w:t>
      </w:r>
      <w:proofErr w:type="gramStart"/>
      <w:r w:rsidRPr="00D76946">
        <w:rPr>
          <w:i w:val="0"/>
        </w:rPr>
        <w:t xml:space="preserve">( </w:t>
      </w:r>
      <w:proofErr w:type="gramEnd"/>
      <w:r w:rsidRPr="00D76946">
        <w:rPr>
          <w:i w:val="0"/>
        </w:rPr>
        <w:t>ПК</w:t>
      </w:r>
      <w:r w:rsidRPr="00ED2042">
        <w:t>-1).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ED2042" w:rsidP="00ED2042">
      <w:pPr>
        <w:spacing w:line="360" w:lineRule="auto"/>
        <w:ind w:firstLine="709"/>
      </w:pPr>
      <w:r>
        <w:t>4 зачетных единиц (144</w:t>
      </w:r>
      <w:r w:rsidRPr="00ED2042">
        <w:t xml:space="preserve">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ED2042" w:rsidRDefault="00ED2042" w:rsidP="00ED2042">
      <w:pPr>
        <w:spacing w:line="360" w:lineRule="auto"/>
        <w:ind w:firstLine="709"/>
      </w:pPr>
      <w:r w:rsidRPr="00ED2042">
        <w:rPr>
          <w:rStyle w:val="FontStyle214"/>
          <w:sz w:val="24"/>
          <w:szCs w:val="24"/>
        </w:rPr>
        <w:t>6.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spacing w:line="360" w:lineRule="auto"/>
        <w:ind w:firstLine="709"/>
      </w:pPr>
      <w:r w:rsidRPr="00ED2042">
        <w:t>Пром</w:t>
      </w:r>
      <w:r>
        <w:t>ежуточная аттестация – зачет в 8</w:t>
      </w:r>
      <w:r w:rsidRPr="00ED2042">
        <w:t xml:space="preserve"> семестре.</w:t>
      </w:r>
    </w:p>
    <w:p w:rsidR="00ED2042" w:rsidRDefault="00ED2042" w:rsidP="00ED2042">
      <w:pPr>
        <w:spacing w:before="100" w:beforeAutospacing="1" w:after="150" w:line="270" w:lineRule="atLeast"/>
        <w:ind w:left="30" w:right="3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D2042" w:rsidRPr="00ED2042" w:rsidRDefault="00ED2042" w:rsidP="00ED2042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ED2042" w:rsidRPr="00ED2042" w:rsidRDefault="00ED2042" w:rsidP="00ED2042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 w:rsidR="004756E4">
        <w:rPr>
          <w:b/>
        </w:rPr>
        <w:t>Таможенное право</w:t>
      </w:r>
      <w:r w:rsidRPr="00ED2042">
        <w:rPr>
          <w:b/>
          <w:szCs w:val="24"/>
        </w:rPr>
        <w:t>».</w:t>
      </w:r>
    </w:p>
    <w:p w:rsidR="00ED2042" w:rsidRPr="00ED2042" w:rsidRDefault="00ED2042" w:rsidP="004756E4">
      <w:pPr>
        <w:shd w:val="clear" w:color="auto" w:fill="FFFFFF"/>
        <w:spacing w:before="100" w:beforeAutospacing="1" w:after="150" w:line="360" w:lineRule="auto"/>
        <w:ind w:firstLine="0"/>
        <w:rPr>
          <w:color w:val="000000"/>
        </w:rPr>
      </w:pPr>
      <w:r w:rsidRPr="00ED2042">
        <w:rPr>
          <w:b/>
          <w:bCs/>
        </w:rPr>
        <w:t xml:space="preserve">1. Целью освоения дисциплины </w:t>
      </w:r>
      <w:r w:rsidRPr="00ED2042">
        <w:t>«</w:t>
      </w:r>
      <w:r w:rsidRPr="00ED2042">
        <w:rPr>
          <w:b/>
          <w:bCs/>
        </w:rPr>
        <w:t xml:space="preserve">Таможенное право» </w:t>
      </w:r>
      <w:r w:rsidRPr="00ED2042">
        <w:rPr>
          <w:bCs/>
        </w:rPr>
        <w:t xml:space="preserve">формирование у студентов целостного представления о таможенном праве и таможенной политике, о правовых основах таможенного оформления и таможенного контроля, об основах тарифного регулирования и об ответственности за нарушение норм таможенного законодательства и </w:t>
      </w:r>
      <w:r w:rsidRPr="00ED2042">
        <w:rPr>
          <w:bCs/>
        </w:rPr>
        <w:lastRenderedPageBreak/>
        <w:t xml:space="preserve">иных нормативных актов, регламентирующих отношения в таможенной сфере.       </w:t>
      </w:r>
      <w:r w:rsidRPr="00ED2042">
        <w:t xml:space="preserve">Достижению поставленных целей способствует решение следующих основных </w:t>
      </w:r>
      <w:r w:rsidRPr="00ED2042">
        <w:rPr>
          <w:i/>
          <w:iCs/>
        </w:rPr>
        <w:t xml:space="preserve">задач: 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  <w:bCs/>
        </w:rPr>
      </w:pPr>
      <w:r w:rsidRPr="00ED2042">
        <w:rPr>
          <w:rFonts w:eastAsia="BatangChe"/>
          <w:bCs/>
        </w:rPr>
        <w:t>-  получение студентами знаний о единой системе таможенных органов, их функций, а так же  о правах и обязанностях субъектов таможенных правоотношений, форм и методов их деятельности;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</w:rPr>
      </w:pPr>
      <w:r w:rsidRPr="00ED2042">
        <w:rPr>
          <w:rFonts w:eastAsia="BatangChe"/>
        </w:rPr>
        <w:t>- изучение видов ответственности за нарушение таможенных правил;</w:t>
      </w:r>
    </w:p>
    <w:p w:rsidR="00ED2042" w:rsidRPr="00ED2042" w:rsidRDefault="00ED2042" w:rsidP="00ED2042">
      <w:pPr>
        <w:spacing w:line="360" w:lineRule="auto"/>
        <w:ind w:left="540"/>
        <w:rPr>
          <w:rFonts w:eastAsia="BatangChe"/>
        </w:rPr>
      </w:pPr>
      <w:r w:rsidRPr="00ED2042">
        <w:rPr>
          <w:rFonts w:eastAsia="BatangChe"/>
        </w:rPr>
        <w:t>-  ознакомление с процессуальной и правоохранительной деятельностью таможенных органов.</w:t>
      </w: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r w:rsidRPr="00ED2042">
        <w:rPr>
          <w:b/>
          <w:bCs/>
        </w:rPr>
        <w:t xml:space="preserve">2.Место дисциплины «Таможенное право» в структуре ООП </w:t>
      </w:r>
      <w:proofErr w:type="spellStart"/>
      <w:r w:rsidRPr="00ED2042">
        <w:rPr>
          <w:b/>
          <w:bCs/>
        </w:rPr>
        <w:t>бакалавриата</w:t>
      </w:r>
      <w:proofErr w:type="spellEnd"/>
      <w:r w:rsidRPr="00ED2042">
        <w:rPr>
          <w:b/>
          <w:bCs/>
        </w:rPr>
        <w:t xml:space="preserve">.  </w:t>
      </w:r>
    </w:p>
    <w:p w:rsidR="00ED2042" w:rsidRPr="00ED2042" w:rsidRDefault="00ED2042" w:rsidP="00ED2042">
      <w:pPr>
        <w:shd w:val="clear" w:color="auto" w:fill="FFFFFF"/>
        <w:spacing w:before="100" w:beforeAutospacing="1" w:after="150" w:line="360" w:lineRule="auto"/>
        <w:rPr>
          <w:color w:val="000000"/>
        </w:rPr>
      </w:pPr>
      <w:r w:rsidRPr="00ED2042">
        <w:t xml:space="preserve">Дисциплина «Таможенное право» </w:t>
      </w:r>
      <w:r>
        <w:t xml:space="preserve">относится к дисциплинам по выбору </w:t>
      </w:r>
      <w:r w:rsidRPr="00ED2042">
        <w:t xml:space="preserve"> профессионального цикла.</w:t>
      </w:r>
      <w:r w:rsidRPr="00ED2042">
        <w:rPr>
          <w:rFonts w:ascii="Arial" w:hAnsi="Arial" w:cs="Arial"/>
          <w:color w:val="000000"/>
        </w:rPr>
        <w:t xml:space="preserve"> </w:t>
      </w:r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firstLine="708"/>
        <w:rPr>
          <w:b/>
          <w:bCs/>
        </w:rPr>
      </w:pPr>
      <w:proofErr w:type="gramStart"/>
      <w:r w:rsidRPr="00ED2042">
        <w:rPr>
          <w:b/>
          <w:bCs/>
        </w:rPr>
        <w:t xml:space="preserve">3.Компетенции обучающегося, формируемые в результате освоения дисциплины. </w:t>
      </w:r>
      <w:proofErr w:type="gramEnd"/>
    </w:p>
    <w:p w:rsidR="00ED2042" w:rsidRPr="00ED2042" w:rsidRDefault="00ED2042" w:rsidP="00ED2042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D2042" w:rsidRPr="00ED2042" w:rsidRDefault="00ED2042" w:rsidP="000D6CA1">
      <w:pPr>
        <w:numPr>
          <w:ilvl w:val="3"/>
          <w:numId w:val="27"/>
        </w:numPr>
        <w:tabs>
          <w:tab w:val="num" w:pos="948"/>
        </w:tabs>
        <w:overflowPunct w:val="0"/>
        <w:autoSpaceDE w:val="0"/>
        <w:autoSpaceDN w:val="0"/>
        <w:adjustRightInd w:val="0"/>
        <w:spacing w:line="360" w:lineRule="auto"/>
        <w:ind w:left="0" w:firstLine="713"/>
      </w:pPr>
      <w:r w:rsidRPr="00ED2042">
        <w:t>соответствии с ФГОС ВПО в результате изучения дисциплины должны быть сформированы следующие компетенции выпускника</w:t>
      </w:r>
      <w:proofErr w:type="gramStart"/>
      <w:r w:rsidRPr="00ED2042">
        <w:t xml:space="preserve"> :</w:t>
      </w:r>
      <w:proofErr w:type="gramEnd"/>
      <w:r w:rsidRPr="00ED2042">
        <w:t xml:space="preserve"> 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t xml:space="preserve">- </w:t>
      </w:r>
      <w:proofErr w:type="gramStart"/>
      <w:r w:rsidRPr="00ED2042">
        <w:rPr>
          <w:color w:val="000000"/>
        </w:rPr>
        <w:t>способен</w:t>
      </w:r>
      <w:proofErr w:type="gramEnd"/>
      <w:r w:rsidRPr="00ED2042">
        <w:rPr>
          <w:color w:val="000000"/>
        </w:rPr>
        <w:t xml:space="preserve"> применять нормативные правовые акты, реализовывать нормы материального и процессуального права в профессиональной деятельности (ПК-5);</w:t>
      </w: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rPr>
          <w:color w:val="000000"/>
        </w:rPr>
        <w:t xml:space="preserve">- </w:t>
      </w:r>
      <w:proofErr w:type="gramStart"/>
      <w:r w:rsidRPr="00ED2042">
        <w:rPr>
          <w:color w:val="000000"/>
        </w:rPr>
        <w:t>способен</w:t>
      </w:r>
      <w:proofErr w:type="gramEnd"/>
      <w:r w:rsidRPr="00ED2042">
        <w:rPr>
          <w:color w:val="000000"/>
        </w:rPr>
        <w:t xml:space="preserve"> юридически правильно квалифицировать факты и обстоятельства (ПК-6);</w:t>
      </w:r>
    </w:p>
    <w:p w:rsid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  <w:r w:rsidRPr="00ED2042">
        <w:rPr>
          <w:color w:val="000000"/>
        </w:rPr>
        <w:t>- владеет навыками подготовки юридических документов (ПК-7);</w:t>
      </w:r>
    </w:p>
    <w:p w:rsidR="00ED2042" w:rsidRPr="00ED2042" w:rsidRDefault="00ED2042" w:rsidP="00ED2042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4.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Трудоемкость дисциплины</w:t>
      </w:r>
    </w:p>
    <w:p w:rsidR="00ED2042" w:rsidRPr="00ED2042" w:rsidRDefault="004756E4" w:rsidP="00ED2042">
      <w:pPr>
        <w:spacing w:line="360" w:lineRule="auto"/>
        <w:ind w:firstLine="709"/>
      </w:pPr>
      <w:r>
        <w:t>2 зачетных единиц (72</w:t>
      </w:r>
      <w:r w:rsidR="00ED2042" w:rsidRPr="00ED2042">
        <w:t xml:space="preserve"> академических часа)</w:t>
      </w:r>
    </w:p>
    <w:p w:rsidR="00ED2042" w:rsidRPr="00ED2042" w:rsidRDefault="00ED2042" w:rsidP="00ED2042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ED2042">
        <w:rPr>
          <w:rStyle w:val="FontStyle214"/>
          <w:sz w:val="24"/>
          <w:szCs w:val="24"/>
        </w:rPr>
        <w:t>5.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b w:val="0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Образовательные технологии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ED2042">
        <w:rPr>
          <w:rStyle w:val="FontStyle213"/>
          <w:b w:val="0"/>
          <w:sz w:val="24"/>
          <w:szCs w:val="24"/>
        </w:rPr>
        <w:t>ии ау</w:t>
      </w:r>
      <w:proofErr w:type="gramEnd"/>
      <w:r w:rsidRPr="00ED2042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ED2042" w:rsidRPr="00ED2042" w:rsidRDefault="00ED2042" w:rsidP="00ED2042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ED2042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ED2042" w:rsidRPr="00ED2042" w:rsidRDefault="00ED2042" w:rsidP="00ED2042">
      <w:pPr>
        <w:spacing w:line="360" w:lineRule="auto"/>
        <w:ind w:firstLine="709"/>
      </w:pPr>
      <w:r w:rsidRPr="00ED2042">
        <w:rPr>
          <w:rStyle w:val="FontStyle214"/>
          <w:sz w:val="24"/>
          <w:szCs w:val="24"/>
        </w:rPr>
        <w:lastRenderedPageBreak/>
        <w:t>6.</w:t>
      </w:r>
      <w:r w:rsidRPr="00ED2042">
        <w:rPr>
          <w:rStyle w:val="FontStyle214"/>
          <w:bCs w:val="0"/>
          <w:sz w:val="24"/>
          <w:szCs w:val="24"/>
        </w:rPr>
        <w:t xml:space="preserve"> </w:t>
      </w:r>
      <w:r w:rsidRPr="00ED2042">
        <w:rPr>
          <w:rStyle w:val="FontStyle214"/>
          <w:sz w:val="24"/>
          <w:szCs w:val="24"/>
        </w:rPr>
        <w:t>Контроль успеваемости</w:t>
      </w:r>
    </w:p>
    <w:p w:rsidR="00ED2042" w:rsidRDefault="00ED2042" w:rsidP="00ED2042">
      <w:pPr>
        <w:spacing w:line="360" w:lineRule="auto"/>
        <w:ind w:firstLine="709"/>
      </w:pPr>
      <w:r w:rsidRPr="00ED2042">
        <w:t>Пром</w:t>
      </w:r>
      <w:r w:rsidR="004756E4">
        <w:t>ежуточная аттестация – зачет в 7</w:t>
      </w:r>
      <w:r w:rsidRPr="00ED2042">
        <w:t xml:space="preserve"> семестре.</w:t>
      </w:r>
    </w:p>
    <w:p w:rsidR="00D76946" w:rsidRPr="00ED2042" w:rsidRDefault="00D76946" w:rsidP="00D76946">
      <w:pPr>
        <w:pStyle w:val="ad"/>
        <w:jc w:val="center"/>
        <w:rPr>
          <w:rStyle w:val="FontStyle214"/>
          <w:sz w:val="24"/>
          <w:szCs w:val="24"/>
        </w:rPr>
      </w:pPr>
      <w:r w:rsidRPr="00ED2042">
        <w:rPr>
          <w:rStyle w:val="FontStyle211"/>
          <w:b/>
          <w:i w:val="0"/>
          <w:sz w:val="24"/>
          <w:szCs w:val="24"/>
        </w:rPr>
        <w:t>АННОТАЦИЯ</w:t>
      </w:r>
      <w:r w:rsidRPr="00ED2042">
        <w:rPr>
          <w:rStyle w:val="FontStyle211"/>
          <w:b/>
          <w:i w:val="0"/>
          <w:sz w:val="24"/>
          <w:szCs w:val="24"/>
        </w:rPr>
        <w:br/>
      </w:r>
      <w:r w:rsidRPr="00ED2042">
        <w:rPr>
          <w:rStyle w:val="FontStyle214"/>
          <w:sz w:val="24"/>
          <w:szCs w:val="24"/>
        </w:rPr>
        <w:t>рабочей программы учебной дисциплины</w:t>
      </w:r>
    </w:p>
    <w:p w:rsidR="00D76946" w:rsidRPr="00ED2042" w:rsidRDefault="00D76946" w:rsidP="00D76946">
      <w:pPr>
        <w:pStyle w:val="ad"/>
        <w:ind w:right="-341"/>
        <w:jc w:val="center"/>
        <w:rPr>
          <w:b/>
          <w:szCs w:val="24"/>
        </w:rPr>
      </w:pPr>
      <w:r w:rsidRPr="00ED2042">
        <w:rPr>
          <w:b/>
          <w:szCs w:val="24"/>
        </w:rPr>
        <w:t>«</w:t>
      </w:r>
      <w:r>
        <w:rPr>
          <w:b/>
        </w:rPr>
        <w:t xml:space="preserve">Защита конституционных прав граждан </w:t>
      </w:r>
      <w:r w:rsidRPr="00ED2042">
        <w:rPr>
          <w:b/>
          <w:szCs w:val="24"/>
        </w:rPr>
        <w:t>».</w:t>
      </w:r>
    </w:p>
    <w:p w:rsidR="004756E4" w:rsidRDefault="004756E4" w:rsidP="004756E4">
      <w:pPr>
        <w:ind w:left="142" w:right="-341" w:firstLine="720"/>
        <w:rPr>
          <w:b/>
          <w:sz w:val="28"/>
          <w:szCs w:val="28"/>
        </w:rPr>
      </w:pPr>
    </w:p>
    <w:p w:rsidR="004756E4" w:rsidRPr="00D76946" w:rsidRDefault="004756E4" w:rsidP="00D76946">
      <w:pPr>
        <w:shd w:val="clear" w:color="auto" w:fill="FFFFFF"/>
        <w:spacing w:line="360" w:lineRule="auto"/>
        <w:ind w:left="284" w:firstLine="0"/>
        <w:rPr>
          <w:b/>
        </w:rPr>
      </w:pPr>
      <w:r w:rsidRPr="00D76946">
        <w:rPr>
          <w:b/>
        </w:rPr>
        <w:t>1.Цель освоения учебной дисциплины.</w:t>
      </w:r>
    </w:p>
    <w:p w:rsidR="004756E4" w:rsidRPr="00D76946" w:rsidRDefault="004756E4" w:rsidP="00D76946">
      <w:pPr>
        <w:pStyle w:val="af4"/>
        <w:spacing w:line="360" w:lineRule="auto"/>
        <w:ind w:firstLine="709"/>
        <w:jc w:val="both"/>
        <w:rPr>
          <w:rFonts w:ascii="Arial" w:hAnsi="Arial" w:cs="Arial"/>
          <w:color w:val="333333"/>
        </w:rPr>
      </w:pPr>
      <w:r w:rsidRPr="00D76946">
        <w:t xml:space="preserve">Целью изучения учебной  дисциплины «Защита конституционных прав граждан»  является: формирование  современного юриста,  обладающего гражданской зрелостью,   </w:t>
      </w:r>
      <w:r w:rsidRPr="00D76946">
        <w:rPr>
          <w:color w:val="000000"/>
        </w:rPr>
        <w:t xml:space="preserve">понимающего  сущность  особого характера, природы, роли и </w:t>
      </w:r>
      <w:proofErr w:type="gramStart"/>
      <w:r w:rsidRPr="00D76946">
        <w:rPr>
          <w:color w:val="000000"/>
        </w:rPr>
        <w:t>значения</w:t>
      </w:r>
      <w:proofErr w:type="gramEnd"/>
      <w:r w:rsidRPr="00D76946">
        <w:rPr>
          <w:color w:val="000000"/>
        </w:rPr>
        <w:t xml:space="preserve"> конституционных  прав и свобод личности, а также важность   специфических наборов средств м методов их защиты, таких как конституционно-судебный механизм, судебная защита (суды обшей юрисдикции), административные средства органов исполнительной власти, законная самозащита индивидом своих прав, международные механизмы защиты. Особыми полномочиями по защите конституционных прав и свобод граждан наделяются конституционные суды и другие специализированные органы конституционного контроля.  Такая защита выступает гарантией равноправных отношений государства и личности, реального существования взаимных обязательств государства и личности, дополнительным средством обеспечения выполнения государством его обязанности по защите прав и свобод граждан и других лиц.</w:t>
      </w:r>
      <w:r w:rsidRPr="00D76946">
        <w:t xml:space="preserve">  </w:t>
      </w:r>
    </w:p>
    <w:p w:rsidR="004756E4" w:rsidRPr="00D76946" w:rsidRDefault="004756E4" w:rsidP="00D76946">
      <w:pPr>
        <w:spacing w:line="360" w:lineRule="auto"/>
        <w:ind w:firstLine="0"/>
      </w:pPr>
      <w:r w:rsidRPr="00D76946">
        <w:rPr>
          <w:b/>
        </w:rPr>
        <w:t xml:space="preserve">2. Место учебной дисциплины в структуре ОПП ВПО </w:t>
      </w:r>
      <w:proofErr w:type="spellStart"/>
      <w:r w:rsidRPr="00D76946">
        <w:rPr>
          <w:b/>
        </w:rPr>
        <w:t>бакалавриата</w:t>
      </w:r>
      <w:proofErr w:type="spellEnd"/>
      <w:r w:rsidRPr="00D76946">
        <w:rPr>
          <w:b/>
        </w:rPr>
        <w:t>.</w:t>
      </w:r>
      <w:r w:rsidRPr="00D76946">
        <w:rPr>
          <w:b/>
          <w:noProof/>
        </w:rPr>
        <w:t xml:space="preserve"> </w:t>
      </w:r>
      <w:r w:rsidRPr="00D76946">
        <w:rPr>
          <w:b/>
        </w:rPr>
        <w:t xml:space="preserve"> </w:t>
      </w:r>
    </w:p>
    <w:p w:rsidR="004756E4" w:rsidRPr="00D76946" w:rsidRDefault="004756E4" w:rsidP="00D76946">
      <w:pPr>
        <w:spacing w:line="360" w:lineRule="auto"/>
        <w:ind w:firstLine="720"/>
        <w:rPr>
          <w:rFonts w:cs="Microsoft Sans Serif"/>
        </w:rPr>
      </w:pPr>
      <w:r w:rsidRPr="00D76946">
        <w:rPr>
          <w:b/>
        </w:rPr>
        <w:t xml:space="preserve"> </w:t>
      </w:r>
      <w:r w:rsidRPr="00D76946">
        <w:t>Учебная дисциплина</w:t>
      </w:r>
      <w:r w:rsidRPr="00D76946">
        <w:rPr>
          <w:b/>
        </w:rPr>
        <w:t xml:space="preserve"> </w:t>
      </w:r>
      <w:r w:rsidRPr="00D76946">
        <w:t>в</w:t>
      </w:r>
      <w:r w:rsidRPr="00D76946">
        <w:rPr>
          <w:rFonts w:cs="Microsoft Sans Serif"/>
        </w:rPr>
        <w:t xml:space="preserve"> структуре ОПП ВПО  </w:t>
      </w:r>
      <w:proofErr w:type="spellStart"/>
      <w:r w:rsidRPr="00D76946">
        <w:rPr>
          <w:rFonts w:cs="Microsoft Sans Serif"/>
        </w:rPr>
        <w:t>бакалавриата</w:t>
      </w:r>
      <w:proofErr w:type="spellEnd"/>
      <w:r w:rsidRPr="00D76946">
        <w:rPr>
          <w:rFonts w:cs="Microsoft Sans Serif"/>
        </w:rPr>
        <w:t xml:space="preserve"> относится  к дисциплинам по выбору   профессионального цикла      </w:t>
      </w:r>
    </w:p>
    <w:p w:rsidR="004756E4" w:rsidRPr="00D76946" w:rsidRDefault="004756E4" w:rsidP="00D76946">
      <w:pPr>
        <w:shd w:val="clear" w:color="auto" w:fill="FFFFFF"/>
        <w:spacing w:line="360" w:lineRule="auto"/>
        <w:ind w:firstLine="720"/>
      </w:pPr>
    </w:p>
    <w:p w:rsidR="004756E4" w:rsidRPr="00D76946" w:rsidRDefault="004756E4" w:rsidP="00D76946">
      <w:pPr>
        <w:shd w:val="clear" w:color="auto" w:fill="FFFFFF"/>
        <w:spacing w:line="360" w:lineRule="auto"/>
        <w:ind w:firstLine="0"/>
        <w:rPr>
          <w:b/>
        </w:rPr>
      </w:pPr>
      <w:r w:rsidRPr="00D76946">
        <w:rPr>
          <w:b/>
        </w:rPr>
        <w:t xml:space="preserve">3.Компетенция обучающегося,  </w:t>
      </w:r>
      <w:proofErr w:type="gramStart"/>
      <w:r w:rsidRPr="00D76946">
        <w:rPr>
          <w:b/>
        </w:rPr>
        <w:t>формируемое</w:t>
      </w:r>
      <w:proofErr w:type="gramEnd"/>
      <w:r w:rsidRPr="00D76946">
        <w:rPr>
          <w:b/>
        </w:rPr>
        <w:t xml:space="preserve"> в результате усвоения дисциплины. </w:t>
      </w:r>
    </w:p>
    <w:p w:rsidR="004756E4" w:rsidRPr="00D76946" w:rsidRDefault="004756E4" w:rsidP="00D76946">
      <w:pPr>
        <w:pStyle w:val="ad"/>
        <w:shd w:val="clear" w:color="auto" w:fill="FFFFFF"/>
        <w:spacing w:line="360" w:lineRule="auto"/>
        <w:jc w:val="both"/>
        <w:rPr>
          <w:szCs w:val="24"/>
        </w:rPr>
      </w:pPr>
      <w:r w:rsidRPr="00D76946">
        <w:rPr>
          <w:szCs w:val="24"/>
        </w:rPr>
        <w:t xml:space="preserve">В соответствии с ФГОС  ВПО в результате изучения дисциплины должны быть сформированы следующие компетенции выпускника: </w:t>
      </w:r>
    </w:p>
    <w:p w:rsidR="004756E4" w:rsidRPr="00D76946" w:rsidRDefault="004756E4" w:rsidP="00D76946">
      <w:pPr>
        <w:shd w:val="clear" w:color="auto" w:fill="FFFFFF"/>
        <w:spacing w:line="360" w:lineRule="auto"/>
        <w:ind w:left="360"/>
      </w:pPr>
      <w:r w:rsidRPr="00D76946">
        <w:t>общекультурны</w:t>
      </w:r>
      <w:proofErr w:type="gramStart"/>
      <w:r w:rsidRPr="00D76946">
        <w:t>е(</w:t>
      </w:r>
      <w:proofErr w:type="gramEnd"/>
      <w:r w:rsidRPr="00D76946">
        <w:t xml:space="preserve">ОК): </w:t>
      </w:r>
    </w:p>
    <w:p w:rsidR="004756E4" w:rsidRPr="00D76946" w:rsidRDefault="004756E4" w:rsidP="00D76946">
      <w:pPr>
        <w:shd w:val="clear" w:color="auto" w:fill="FFFFFF"/>
        <w:spacing w:line="360" w:lineRule="auto"/>
        <w:ind w:left="360"/>
      </w:pPr>
      <w:r w:rsidRPr="00D76946">
        <w:t xml:space="preserve"> - владеет культурой мышления,  </w:t>
      </w:r>
      <w:proofErr w:type="gramStart"/>
      <w:r w:rsidRPr="00D76946">
        <w:t>способен</w:t>
      </w:r>
      <w:proofErr w:type="gramEnd"/>
      <w:r w:rsidRPr="00D76946">
        <w:t xml:space="preserve"> к обобщению, анализу, восприятию информации, постановке цели и выбору путей ее достижения (ОК-3);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lastRenderedPageBreak/>
        <w:t xml:space="preserve">     - стремится к саморазвитию, повышению своей квалификации и мастерства (ОК-7);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t>профессиональны</w:t>
      </w:r>
      <w:proofErr w:type="gramStart"/>
      <w:r w:rsidRPr="00D76946">
        <w:rPr>
          <w:i w:val="0"/>
        </w:rPr>
        <w:t>е(</w:t>
      </w:r>
      <w:proofErr w:type="gramEnd"/>
      <w:r w:rsidRPr="00D76946">
        <w:rPr>
          <w:i w:val="0"/>
        </w:rPr>
        <w:t>ПК):</w:t>
      </w:r>
    </w:p>
    <w:p w:rsidR="004756E4" w:rsidRPr="00D76946" w:rsidRDefault="004756E4" w:rsidP="00D76946">
      <w:pPr>
        <w:pStyle w:val="7"/>
        <w:spacing w:line="360" w:lineRule="auto"/>
        <w:rPr>
          <w:i w:val="0"/>
        </w:rPr>
      </w:pPr>
      <w:r w:rsidRPr="00D76946">
        <w:rPr>
          <w:i w:val="0"/>
        </w:rPr>
        <w:t xml:space="preserve">   - </w:t>
      </w:r>
      <w:proofErr w:type="gramStart"/>
      <w:r w:rsidRPr="00D76946">
        <w:rPr>
          <w:i w:val="0"/>
        </w:rPr>
        <w:t>способен</w:t>
      </w:r>
      <w:proofErr w:type="gramEnd"/>
      <w:r w:rsidRPr="00D76946">
        <w:rPr>
          <w:i w:val="0"/>
        </w:rPr>
        <w:t xml:space="preserve">  участвовать в разработке нормативно-правовых актов в соответствии с профилем своей профессиональной деятельности (ПК-1).</w:t>
      </w:r>
    </w:p>
    <w:p w:rsidR="004756E4" w:rsidRPr="00D76946" w:rsidRDefault="004756E4" w:rsidP="00D76946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D76946">
        <w:rPr>
          <w:rStyle w:val="FontStyle214"/>
          <w:sz w:val="24"/>
          <w:szCs w:val="24"/>
        </w:rPr>
        <w:t>4.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Трудоемкость дисциплины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t>2 зачетных единиц (72 академических часа)</w:t>
      </w:r>
    </w:p>
    <w:p w:rsidR="004756E4" w:rsidRPr="00D76946" w:rsidRDefault="004756E4" w:rsidP="00D76946">
      <w:pPr>
        <w:pStyle w:val="Style21"/>
        <w:widowControl/>
        <w:tabs>
          <w:tab w:val="left" w:pos="-540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D76946">
        <w:rPr>
          <w:rStyle w:val="FontStyle214"/>
          <w:sz w:val="24"/>
          <w:szCs w:val="24"/>
        </w:rPr>
        <w:t>5.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b w:val="0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Образовательные технологии</w:t>
      </w:r>
    </w:p>
    <w:p w:rsidR="004756E4" w:rsidRPr="00D76946" w:rsidRDefault="004756E4" w:rsidP="00D76946">
      <w:pPr>
        <w:pStyle w:val="Style27"/>
        <w:widowControl/>
        <w:spacing w:line="360" w:lineRule="auto"/>
        <w:ind w:firstLine="709"/>
        <w:rPr>
          <w:rStyle w:val="FontStyle213"/>
          <w:b w:val="0"/>
          <w:sz w:val="24"/>
          <w:szCs w:val="24"/>
        </w:rPr>
      </w:pPr>
      <w:r w:rsidRPr="00D76946">
        <w:rPr>
          <w:rStyle w:val="FontStyle213"/>
          <w:b w:val="0"/>
          <w:sz w:val="24"/>
          <w:szCs w:val="24"/>
        </w:rPr>
        <w:t>В ходе освоения дисциплины при проведен</w:t>
      </w:r>
      <w:proofErr w:type="gramStart"/>
      <w:r w:rsidRPr="00D76946">
        <w:rPr>
          <w:rStyle w:val="FontStyle213"/>
          <w:b w:val="0"/>
          <w:sz w:val="24"/>
          <w:szCs w:val="24"/>
        </w:rPr>
        <w:t>ии ау</w:t>
      </w:r>
      <w:proofErr w:type="gramEnd"/>
      <w:r w:rsidRPr="00D76946">
        <w:rPr>
          <w:rStyle w:val="FontStyle213"/>
          <w:b w:val="0"/>
          <w:sz w:val="24"/>
          <w:szCs w:val="24"/>
        </w:rPr>
        <w:t>диторных занятий используются следующие образовательные технологии: лекции, семинарские занятия с использованием активных и интерактивных форм проведения занятий.</w:t>
      </w:r>
    </w:p>
    <w:p w:rsidR="004756E4" w:rsidRPr="00D76946" w:rsidRDefault="004756E4" w:rsidP="00D76946">
      <w:pPr>
        <w:pStyle w:val="Style27"/>
        <w:widowControl/>
        <w:spacing w:line="360" w:lineRule="auto"/>
        <w:ind w:firstLine="709"/>
        <w:rPr>
          <w:rStyle w:val="FontStyle214"/>
          <w:b w:val="0"/>
          <w:sz w:val="24"/>
          <w:szCs w:val="24"/>
        </w:rPr>
      </w:pPr>
      <w:r w:rsidRPr="00D76946">
        <w:rPr>
          <w:rStyle w:val="FontStyle213"/>
          <w:b w:val="0"/>
          <w:sz w:val="24"/>
          <w:szCs w:val="24"/>
        </w:rPr>
        <w:t>При организации самостоятельной работы занятий используются следующие образовательные технологии: подготовка к деловым и ролевым играм, работа в поисковых группах.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rPr>
          <w:rStyle w:val="FontStyle214"/>
          <w:sz w:val="24"/>
          <w:szCs w:val="24"/>
        </w:rPr>
        <w:t>6.</w:t>
      </w:r>
      <w:r w:rsidRPr="00D76946">
        <w:rPr>
          <w:rStyle w:val="FontStyle214"/>
          <w:bCs w:val="0"/>
          <w:sz w:val="24"/>
          <w:szCs w:val="24"/>
        </w:rPr>
        <w:t xml:space="preserve"> </w:t>
      </w:r>
      <w:r w:rsidRPr="00D76946">
        <w:rPr>
          <w:rStyle w:val="FontStyle214"/>
          <w:sz w:val="24"/>
          <w:szCs w:val="24"/>
        </w:rPr>
        <w:t>Контроль успеваемости</w:t>
      </w:r>
    </w:p>
    <w:p w:rsidR="004756E4" w:rsidRPr="00D76946" w:rsidRDefault="004756E4" w:rsidP="00D76946">
      <w:pPr>
        <w:spacing w:line="360" w:lineRule="auto"/>
        <w:ind w:firstLine="709"/>
      </w:pPr>
      <w:r w:rsidRPr="00D76946">
        <w:t>Промежуточная аттестация – зачет в 7 семестре.</w:t>
      </w:r>
    </w:p>
    <w:p w:rsidR="004756E4" w:rsidRPr="00D76946" w:rsidRDefault="004756E4" w:rsidP="00D76946">
      <w:pPr>
        <w:spacing w:line="360" w:lineRule="auto"/>
      </w:pPr>
    </w:p>
    <w:p w:rsidR="004756E4" w:rsidRPr="00D76946" w:rsidRDefault="004756E4" w:rsidP="00D76946">
      <w:pPr>
        <w:tabs>
          <w:tab w:val="left" w:pos="426"/>
          <w:tab w:val="right" w:leader="underscore" w:pos="8505"/>
        </w:tabs>
        <w:spacing w:line="360" w:lineRule="auto"/>
        <w:rPr>
          <w:b/>
        </w:rPr>
      </w:pPr>
    </w:p>
    <w:p w:rsidR="004756E4" w:rsidRPr="00D76946" w:rsidRDefault="004756E4" w:rsidP="00D76946">
      <w:pPr>
        <w:pStyle w:val="11"/>
        <w:tabs>
          <w:tab w:val="left" w:pos="8100"/>
        </w:tabs>
        <w:spacing w:line="360" w:lineRule="auto"/>
        <w:rPr>
          <w:b/>
          <w:i/>
        </w:rPr>
      </w:pPr>
      <w:r w:rsidRPr="00D76946">
        <w:t xml:space="preserve">                                          </w:t>
      </w:r>
      <w:r w:rsidRPr="00D76946">
        <w:rPr>
          <w:b/>
        </w:rPr>
        <w:t xml:space="preserve"> </w:t>
      </w:r>
    </w:p>
    <w:p w:rsidR="004756E4" w:rsidRPr="00D76946" w:rsidRDefault="004756E4" w:rsidP="00D76946">
      <w:pPr>
        <w:spacing w:line="360" w:lineRule="auto"/>
      </w:pPr>
    </w:p>
    <w:p w:rsidR="004756E4" w:rsidRDefault="004756E4" w:rsidP="00ED2042">
      <w:pPr>
        <w:spacing w:line="360" w:lineRule="auto"/>
        <w:ind w:firstLine="709"/>
      </w:pPr>
    </w:p>
    <w:p w:rsidR="00ED2042" w:rsidRDefault="00ED2042" w:rsidP="00ED2042">
      <w:pPr>
        <w:spacing w:before="100" w:beforeAutospacing="1" w:after="150" w:line="270" w:lineRule="atLeast"/>
        <w:ind w:left="30" w:right="3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ED2042" w:rsidRPr="00ED2042" w:rsidRDefault="00ED2042" w:rsidP="00ED2042">
      <w:pPr>
        <w:shd w:val="clear" w:color="auto" w:fill="FFFFFF"/>
        <w:spacing w:line="360" w:lineRule="auto"/>
        <w:ind w:firstLine="720"/>
        <w:rPr>
          <w:color w:val="000000"/>
        </w:rPr>
      </w:pPr>
    </w:p>
    <w:p w:rsidR="00ED2042" w:rsidRPr="00ED2042" w:rsidRDefault="00ED2042" w:rsidP="00ED2042">
      <w:pPr>
        <w:overflowPunct w:val="0"/>
        <w:autoSpaceDE w:val="0"/>
        <w:autoSpaceDN w:val="0"/>
        <w:adjustRightInd w:val="0"/>
        <w:spacing w:line="360" w:lineRule="auto"/>
        <w:ind w:left="713"/>
      </w:pPr>
    </w:p>
    <w:p w:rsidR="000B6084" w:rsidRPr="00ED2042" w:rsidRDefault="000B6084" w:rsidP="00ED2042">
      <w:pPr>
        <w:tabs>
          <w:tab w:val="left" w:pos="426"/>
          <w:tab w:val="right" w:leader="underscore" w:pos="8505"/>
        </w:tabs>
        <w:spacing w:line="360" w:lineRule="auto"/>
        <w:rPr>
          <w:b/>
        </w:rPr>
      </w:pPr>
    </w:p>
    <w:p w:rsidR="000B6084" w:rsidRPr="009E25B3" w:rsidRDefault="000B6084" w:rsidP="00ED2042">
      <w:pPr>
        <w:pStyle w:val="11"/>
        <w:tabs>
          <w:tab w:val="left" w:pos="8100"/>
        </w:tabs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</w:t>
      </w:r>
    </w:p>
    <w:p w:rsidR="000B6084" w:rsidRDefault="000B6084" w:rsidP="00ED2042">
      <w:pPr>
        <w:spacing w:line="360" w:lineRule="auto"/>
        <w:rPr>
          <w:sz w:val="28"/>
          <w:szCs w:val="28"/>
        </w:rPr>
      </w:pPr>
    </w:p>
    <w:p w:rsidR="000B6084" w:rsidRDefault="000B6084" w:rsidP="000B6084">
      <w:pPr>
        <w:tabs>
          <w:tab w:val="left" w:pos="720"/>
        </w:tabs>
        <w:rPr>
          <w:sz w:val="28"/>
        </w:rPr>
      </w:pPr>
      <w:r>
        <w:rPr>
          <w:sz w:val="28"/>
          <w:szCs w:val="28"/>
        </w:rPr>
        <w:t xml:space="preserve"> </w:t>
      </w:r>
    </w:p>
    <w:p w:rsidR="000B6084" w:rsidRDefault="000B6084" w:rsidP="000B6084"/>
    <w:p w:rsidR="000B6084" w:rsidRPr="000B6084" w:rsidRDefault="000B6084" w:rsidP="000B6084">
      <w:pPr>
        <w:pStyle w:val="ad"/>
        <w:spacing w:line="360" w:lineRule="auto"/>
        <w:rPr>
          <w:szCs w:val="24"/>
        </w:rPr>
      </w:pPr>
    </w:p>
    <w:p w:rsidR="000B6084" w:rsidRPr="000B6084" w:rsidRDefault="000B6084" w:rsidP="000B6084">
      <w:pPr>
        <w:widowControl/>
        <w:spacing w:after="200" w:line="360" w:lineRule="auto"/>
        <w:ind w:left="360" w:firstLine="0"/>
        <w:jc w:val="left"/>
      </w:pPr>
    </w:p>
    <w:p w:rsidR="000B6084" w:rsidRPr="00EE4BA6" w:rsidRDefault="000B6084" w:rsidP="000B6084">
      <w:pPr>
        <w:autoSpaceDE w:val="0"/>
        <w:autoSpaceDN w:val="0"/>
        <w:adjustRightInd w:val="0"/>
        <w:spacing w:line="1" w:lineRule="exact"/>
        <w:rPr>
          <w:sz w:val="28"/>
          <w:szCs w:val="28"/>
        </w:rPr>
      </w:pPr>
    </w:p>
    <w:p w:rsidR="000B6084" w:rsidRPr="00EE4BA6" w:rsidRDefault="000B6084" w:rsidP="000B6084">
      <w:pPr>
        <w:autoSpaceDE w:val="0"/>
        <w:autoSpaceDN w:val="0"/>
        <w:adjustRightInd w:val="0"/>
        <w:spacing w:line="60" w:lineRule="exact"/>
        <w:rPr>
          <w:sz w:val="28"/>
          <w:szCs w:val="28"/>
        </w:rPr>
      </w:pPr>
    </w:p>
    <w:bookmarkEnd w:id="6"/>
    <w:p w:rsidR="007C1DBC" w:rsidRPr="00FC5B8D" w:rsidRDefault="007C1DBC" w:rsidP="000B6084">
      <w:pPr>
        <w:ind w:firstLine="0"/>
        <w:jc w:val="center"/>
        <w:rPr>
          <w:rStyle w:val="FontStyle214"/>
          <w:sz w:val="24"/>
          <w:szCs w:val="24"/>
        </w:rPr>
      </w:pPr>
      <w:r w:rsidRPr="00FC5B8D">
        <w:rPr>
          <w:rStyle w:val="FontStyle211"/>
          <w:b/>
          <w:i w:val="0"/>
          <w:sz w:val="24"/>
          <w:szCs w:val="24"/>
        </w:rPr>
        <w:t>АННОТАЦИЯ</w:t>
      </w:r>
      <w:r w:rsidRPr="00FC5B8D">
        <w:rPr>
          <w:rStyle w:val="FontStyle211"/>
          <w:b/>
          <w:i w:val="0"/>
          <w:sz w:val="24"/>
          <w:szCs w:val="24"/>
        </w:rPr>
        <w:br/>
      </w:r>
      <w:r w:rsidRPr="00FC5B8D">
        <w:rPr>
          <w:rStyle w:val="FontStyle214"/>
          <w:sz w:val="24"/>
          <w:szCs w:val="24"/>
        </w:rPr>
        <w:t>рабочей программы учебной дисциплины</w:t>
      </w:r>
    </w:p>
    <w:p w:rsidR="007C1DBC" w:rsidRPr="00FC5B8D" w:rsidRDefault="007C1DBC" w:rsidP="007C1DBC">
      <w:pPr>
        <w:jc w:val="center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lastRenderedPageBreak/>
        <w:t>«Физическая культура»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1. Цель изучения дисциплины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Целевая установка преподавания учебной дисциплины «Физическая культура» строится с учетом задач, содержания и форм деятельности выпускника  </w:t>
      </w:r>
      <w:proofErr w:type="spellStart"/>
      <w:r w:rsidRPr="00FC5B8D">
        <w:t>МосАП</w:t>
      </w:r>
      <w:proofErr w:type="spellEnd"/>
      <w:r w:rsidRPr="00FC5B8D">
        <w:t>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обучения является получение выпускником образования, позволяющего приобрести необходимые общекультурные и профессиональные компетенции и успешно работать в избранной сфере деятельности.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Целью физического воспитания студентов вуза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профессиональной деятельности.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Для достижения поставленной цели требуется решить ряд воспитательных, образовательных, развивающих и оздоровительных задач: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осознание студентами социальной роли физической культуры в развитии личности и подготовке ее к профессиональной деятельности;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дать глубокие знания научно-биологических и практических основ физической культуры и здорового образа жизни;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 xml:space="preserve">- сформировать </w:t>
      </w:r>
      <w:proofErr w:type="spellStart"/>
      <w:r w:rsidRPr="00FC5B8D">
        <w:t>мотивационно-ценностное</w:t>
      </w:r>
      <w:proofErr w:type="spellEnd"/>
      <w:r w:rsidRPr="00FC5B8D">
        <w:t xml:space="preserve"> отношение к физической культуре, установку на здоровый образ жизни, физическое самосовершенствование и самовоспитание, потребность в регулярных занятиях физическими упражнениями и спортом;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овладение системой практических умений и навыков, необходимых для сохранения и укрепления здоровья, психического благополучия, развития и совершенствования психофизических способностей, качеств и свойств личности, самоопределения в физической культуре;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обеспечить общую и профессионально-прикладную физическую подготовленность, определяющую психофизическую готовность студента к будущей профессии;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 научить творчески использовать физкультурно-спортивную деятельность для достижения жизненных и профессиональных целей.</w:t>
      </w:r>
    </w:p>
    <w:p w:rsidR="007C1DBC" w:rsidRPr="00FC5B8D" w:rsidRDefault="007C1DBC" w:rsidP="007C1DBC">
      <w:pPr>
        <w:spacing w:line="360" w:lineRule="auto"/>
        <w:ind w:firstLine="709"/>
        <w:rPr>
          <w:b/>
        </w:rPr>
      </w:pPr>
      <w:r w:rsidRPr="00FC5B8D">
        <w:rPr>
          <w:b/>
        </w:rPr>
        <w:t>2. Место дисциплины в структуре основной профессиональной образовательной программы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Дисциплина включается в базовую часть.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lastRenderedPageBreak/>
        <w:t xml:space="preserve">Предполагаются устойчивые знания базовых дисциплин: легкая атлетика, гимнастика, спортивные игры. </w:t>
      </w:r>
    </w:p>
    <w:p w:rsidR="007C1DBC" w:rsidRPr="00FC5B8D" w:rsidRDefault="007C1DBC" w:rsidP="007C1DBC">
      <w:pPr>
        <w:spacing w:line="360" w:lineRule="auto"/>
        <w:ind w:firstLine="709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 xml:space="preserve">3.   Компетенции   обучающегося,   формируемые   в   результате   освоения дисциплины (модуля)   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В результате изучения дисциплины «Физическая культура» студенты должны: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знать: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предмет «физическая культура»;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основы физической культуры и здорового образа жизни;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понимать роль физической культуры в развитии человека и подготовке специалиста;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владеть</w:t>
      </w:r>
      <w:r w:rsidRPr="00FC5B8D">
        <w:t>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специальной подготовке);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уметь: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     использовать физкультурно-спортивную деятельность для повышения своих функциональных и двигательных возможностей, для достижения личных жизненных и профессиональных целей;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>обладать следующими общекультурными компетенциями (ОК):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стремлением к саморазвитию, повышению своей квалификации и мастерства (ОК-7);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t>-  навыками ведения здорового образа жизни, участвовать в занятиях физической культурой и спортом;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</w:rPr>
        <w:t xml:space="preserve">обладать следующими профессиональными компетенциями (ПК): </w:t>
      </w:r>
    </w:p>
    <w:p w:rsidR="007C1DBC" w:rsidRPr="00FC5B8D" w:rsidRDefault="007C1DBC" w:rsidP="007C1DBC">
      <w:pPr>
        <w:pStyle w:val="a4"/>
        <w:spacing w:before="0" w:beforeAutospacing="0" w:after="0" w:afterAutospacing="0" w:line="360" w:lineRule="auto"/>
        <w:ind w:firstLine="709"/>
        <w:jc w:val="both"/>
      </w:pPr>
      <w:r w:rsidRPr="00FC5B8D">
        <w:rPr>
          <w:b/>
          <w:bCs/>
          <w:i/>
          <w:iCs/>
        </w:rPr>
        <w:t>в педагогической деятельности: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способностью преподавать правовые дисциплины на необходимом теоретическом и методическом уровне (ПК-17);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 xml:space="preserve">-  способностью управлять самостоятельной работой обучающихся </w:t>
      </w:r>
      <w:r w:rsidRPr="00FC5B8D">
        <w:br/>
        <w:t>(ПК-18);</w:t>
      </w:r>
    </w:p>
    <w:p w:rsidR="007C1DBC" w:rsidRPr="00FC5B8D" w:rsidRDefault="007C1DBC" w:rsidP="007C1DBC">
      <w:pPr>
        <w:pStyle w:val="a4"/>
        <w:tabs>
          <w:tab w:val="left" w:pos="1080"/>
        </w:tabs>
        <w:spacing w:before="0" w:beforeAutospacing="0" w:after="0" w:afterAutospacing="0" w:line="360" w:lineRule="auto"/>
        <w:ind w:firstLine="709"/>
        <w:jc w:val="both"/>
      </w:pPr>
      <w:r w:rsidRPr="00FC5B8D">
        <w:t>-   способностью эффективно осуществлять правовое воспитание (ПК-19).</w:t>
      </w:r>
    </w:p>
    <w:p w:rsidR="007C1DBC" w:rsidRPr="00FC5B8D" w:rsidRDefault="007C1DBC" w:rsidP="007C1DBC">
      <w:pPr>
        <w:pStyle w:val="Style21"/>
        <w:widowControl/>
        <w:tabs>
          <w:tab w:val="left" w:pos="-5580"/>
        </w:tabs>
        <w:spacing w:line="360" w:lineRule="auto"/>
        <w:ind w:firstLine="709"/>
        <w:jc w:val="both"/>
        <w:rPr>
          <w:rStyle w:val="FontStyle214"/>
          <w:sz w:val="24"/>
          <w:szCs w:val="24"/>
        </w:rPr>
      </w:pPr>
      <w:r w:rsidRPr="00FC5B8D">
        <w:rPr>
          <w:rStyle w:val="FontStyle214"/>
          <w:sz w:val="24"/>
          <w:szCs w:val="24"/>
        </w:rPr>
        <w:t>4.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Трудоемкость дисциплины</w:t>
      </w:r>
    </w:p>
    <w:p w:rsidR="007C1DBC" w:rsidRPr="00FC5B8D" w:rsidRDefault="007C1DBC" w:rsidP="007C1DBC">
      <w:pPr>
        <w:spacing w:line="360" w:lineRule="auto"/>
        <w:ind w:firstLine="709"/>
      </w:pPr>
      <w:r>
        <w:t>2 зачетных единиц (2</w:t>
      </w:r>
      <w:r w:rsidRPr="00FC5B8D">
        <w:t>00</w:t>
      </w:r>
      <w:r>
        <w:t xml:space="preserve"> академических часов</w:t>
      </w:r>
      <w:r w:rsidRPr="00FC5B8D">
        <w:t>)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rPr>
          <w:rStyle w:val="FontStyle214"/>
          <w:sz w:val="24"/>
          <w:szCs w:val="24"/>
        </w:rPr>
        <w:t>5.</w:t>
      </w:r>
      <w:r w:rsidRPr="00FC5B8D">
        <w:rPr>
          <w:rStyle w:val="FontStyle214"/>
          <w:bCs w:val="0"/>
          <w:sz w:val="24"/>
          <w:szCs w:val="24"/>
        </w:rPr>
        <w:t xml:space="preserve"> </w:t>
      </w:r>
      <w:r w:rsidRPr="00FC5B8D">
        <w:rPr>
          <w:rStyle w:val="FontStyle214"/>
          <w:sz w:val="24"/>
          <w:szCs w:val="24"/>
        </w:rPr>
        <w:t>Контроль успеваемости</w:t>
      </w:r>
    </w:p>
    <w:p w:rsidR="007C1DBC" w:rsidRPr="00FC5B8D" w:rsidRDefault="007C1DBC" w:rsidP="007C1DBC">
      <w:pPr>
        <w:spacing w:line="360" w:lineRule="auto"/>
        <w:ind w:firstLine="709"/>
      </w:pPr>
      <w:r w:rsidRPr="00FC5B8D">
        <w:t>Промежуточная аттестация – зачет в 1-4 семестрах</w:t>
      </w:r>
    </w:p>
    <w:p w:rsidR="007C1DBC" w:rsidRPr="00FC5B8D" w:rsidRDefault="007C1DBC" w:rsidP="007C1DBC">
      <w:pPr>
        <w:spacing w:line="360" w:lineRule="auto"/>
        <w:ind w:firstLine="709"/>
      </w:pPr>
    </w:p>
    <w:p w:rsidR="007C1DBC" w:rsidRPr="00FC5B8D" w:rsidRDefault="007C1DBC" w:rsidP="007C1DBC"/>
    <w:p w:rsidR="006E65A3" w:rsidRDefault="006E65A3"/>
    <w:sectPr w:rsidR="006E65A3" w:rsidSect="003D45AE">
      <w:footerReference w:type="even" r:id="rId7"/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72E" w:rsidRDefault="00A0672E" w:rsidP="00611214">
      <w:r>
        <w:separator/>
      </w:r>
    </w:p>
  </w:endnote>
  <w:endnote w:type="continuationSeparator" w:id="0">
    <w:p w:rsidR="00A0672E" w:rsidRDefault="00A0672E" w:rsidP="00611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374BC9" w:rsidP="00E20191">
    <w:pPr>
      <w:pStyle w:val="afb"/>
      <w:framePr w:wrap="around" w:vAnchor="text" w:hAnchor="margin" w:xAlign="center" w:y="1"/>
      <w:rPr>
        <w:rStyle w:val="affe"/>
      </w:rPr>
    </w:pPr>
    <w:r>
      <w:rPr>
        <w:rStyle w:val="affe"/>
      </w:rPr>
      <w:fldChar w:fldCharType="begin"/>
    </w:r>
    <w:r w:rsidR="000D6CA1">
      <w:rPr>
        <w:rStyle w:val="affe"/>
      </w:rPr>
      <w:instrText xml:space="preserve">PAGE  </w:instrText>
    </w:r>
    <w:r>
      <w:rPr>
        <w:rStyle w:val="affe"/>
      </w:rPr>
      <w:fldChar w:fldCharType="end"/>
    </w:r>
  </w:p>
  <w:p w:rsidR="00BE146B" w:rsidRDefault="00A0672E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A0672E" w:rsidP="0097424C">
    <w:pPr>
      <w:pStyle w:val="afb"/>
      <w:ind w:left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6B" w:rsidRDefault="00374BC9" w:rsidP="00E20191">
    <w:pPr>
      <w:pStyle w:val="afb"/>
      <w:framePr w:wrap="around" w:vAnchor="text" w:hAnchor="margin" w:xAlign="right" w:y="1"/>
      <w:rPr>
        <w:rStyle w:val="affe"/>
      </w:rPr>
    </w:pPr>
    <w:r>
      <w:rPr>
        <w:rStyle w:val="affe"/>
      </w:rPr>
      <w:fldChar w:fldCharType="begin"/>
    </w:r>
    <w:r w:rsidR="000D6CA1">
      <w:rPr>
        <w:rStyle w:val="affe"/>
      </w:rPr>
      <w:instrText xml:space="preserve">PAGE  </w:instrText>
    </w:r>
    <w:r>
      <w:rPr>
        <w:rStyle w:val="affe"/>
      </w:rPr>
      <w:fldChar w:fldCharType="separate"/>
    </w:r>
    <w:r w:rsidR="000D6CA1">
      <w:rPr>
        <w:rStyle w:val="affe"/>
        <w:noProof/>
      </w:rPr>
      <w:t>1</w:t>
    </w:r>
    <w:r>
      <w:rPr>
        <w:rStyle w:val="affe"/>
      </w:rPr>
      <w:fldChar w:fldCharType="end"/>
    </w:r>
  </w:p>
  <w:p w:rsidR="00BE146B" w:rsidRDefault="00A0672E" w:rsidP="00C50734">
    <w:pPr>
      <w:pStyle w:val="af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72E" w:rsidRDefault="00A0672E" w:rsidP="00611214">
      <w:r>
        <w:separator/>
      </w:r>
    </w:p>
  </w:footnote>
  <w:footnote w:type="continuationSeparator" w:id="0">
    <w:p w:rsidR="00A0672E" w:rsidRDefault="00A0672E" w:rsidP="006112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MS Minch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S Minch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S Minch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S Minch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S Minch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S Minch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S Minch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S Minch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S Minch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S Mincho"/>
      </w:rPr>
    </w:lvl>
  </w:abstractNum>
  <w:abstractNum w:abstractNumId="3">
    <w:nsid w:val="0000000E"/>
    <w:multiLevelType w:val="singleLevel"/>
    <w:tmpl w:val="0000000E"/>
    <w:name w:val="WW8Num25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4">
    <w:nsid w:val="00000010"/>
    <w:multiLevelType w:val="singleLevel"/>
    <w:tmpl w:val="00000010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314F"/>
    <w:multiLevelType w:val="hybridMultilevel"/>
    <w:tmpl w:val="00005E14"/>
    <w:lvl w:ilvl="0" w:tplc="00004D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49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2E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00001366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00001CD0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7FF5"/>
    <w:multiLevelType w:val="hybridMultilevel"/>
    <w:tmpl w:val="00004E45"/>
    <w:lvl w:ilvl="0" w:tplc="0000323B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213">
      <w:start w:val="1"/>
      <w:numFmt w:val="bullet"/>
      <w:lvlText w:val="В"/>
      <w:lvlJc w:val="left"/>
      <w:pPr>
        <w:tabs>
          <w:tab w:val="num" w:pos="1211"/>
        </w:tabs>
        <w:ind w:left="121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732303C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/>
        <w:color w:val="auto"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>
    <w:nsid w:val="0A2E4ABF"/>
    <w:multiLevelType w:val="hybridMultilevel"/>
    <w:tmpl w:val="A914FFB2"/>
    <w:lvl w:ilvl="0" w:tplc="E696C55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9">
    <w:nsid w:val="0DD4275D"/>
    <w:multiLevelType w:val="multilevel"/>
    <w:tmpl w:val="94A877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8616D"/>
    <w:multiLevelType w:val="hybridMultilevel"/>
    <w:tmpl w:val="643229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1023B54"/>
    <w:multiLevelType w:val="multilevel"/>
    <w:tmpl w:val="1486D8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2">
    <w:nsid w:val="152B4E1D"/>
    <w:multiLevelType w:val="hybridMultilevel"/>
    <w:tmpl w:val="D29EAD92"/>
    <w:lvl w:ilvl="0" w:tplc="07A21F82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18680A5A"/>
    <w:multiLevelType w:val="hybridMultilevel"/>
    <w:tmpl w:val="AFACD2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01FB3"/>
    <w:multiLevelType w:val="hybridMultilevel"/>
    <w:tmpl w:val="A2BCAA7A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5F60C7"/>
    <w:multiLevelType w:val="hybridMultilevel"/>
    <w:tmpl w:val="11680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E96D60"/>
    <w:multiLevelType w:val="hybridMultilevel"/>
    <w:tmpl w:val="B67E938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5130D7"/>
    <w:multiLevelType w:val="hybridMultilevel"/>
    <w:tmpl w:val="EB442C5C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C44819"/>
    <w:multiLevelType w:val="hybridMultilevel"/>
    <w:tmpl w:val="FC5A9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4030B53"/>
    <w:multiLevelType w:val="hybridMultilevel"/>
    <w:tmpl w:val="6C3E1772"/>
    <w:lvl w:ilvl="0" w:tplc="F2A66668">
      <w:start w:val="14"/>
      <w:numFmt w:val="bullet"/>
      <w:pStyle w:val="--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46B3D09"/>
    <w:multiLevelType w:val="hybridMultilevel"/>
    <w:tmpl w:val="A210CE24"/>
    <w:lvl w:ilvl="0" w:tplc="187A5C1A">
      <w:start w:val="1"/>
      <w:numFmt w:val="bullet"/>
      <w:pStyle w:val="10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DA28E4"/>
    <w:multiLevelType w:val="hybridMultilevel"/>
    <w:tmpl w:val="FB3A72FE"/>
    <w:lvl w:ilvl="0" w:tplc="3ABCB400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631F1A"/>
    <w:multiLevelType w:val="hybridMultilevel"/>
    <w:tmpl w:val="D8AA7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CF003B"/>
    <w:multiLevelType w:val="hybridMultilevel"/>
    <w:tmpl w:val="7D78DCC0"/>
    <w:lvl w:ilvl="0" w:tplc="04190001">
      <w:start w:val="1"/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6E059F"/>
    <w:multiLevelType w:val="hybridMultilevel"/>
    <w:tmpl w:val="AB58E322"/>
    <w:lvl w:ilvl="0" w:tplc="21CCDB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7331D2"/>
    <w:multiLevelType w:val="hybridMultilevel"/>
    <w:tmpl w:val="EFAADFC2"/>
    <w:lvl w:ilvl="0" w:tplc="21CCDB5A">
      <w:start w:val="1"/>
      <w:numFmt w:val="bullet"/>
      <w:lvlText w:val="–"/>
      <w:lvlJc w:val="left"/>
      <w:pPr>
        <w:tabs>
          <w:tab w:val="num" w:pos="1021"/>
        </w:tabs>
        <w:ind w:firstLine="709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F1FF4"/>
    <w:multiLevelType w:val="hybridMultilevel"/>
    <w:tmpl w:val="FD52DFAA"/>
    <w:lvl w:ilvl="0" w:tplc="1C7662A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536C0A"/>
    <w:multiLevelType w:val="multilevel"/>
    <w:tmpl w:val="0419001D"/>
    <w:styleLink w:val="3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632C48E7"/>
    <w:multiLevelType w:val="hybridMultilevel"/>
    <w:tmpl w:val="1E68CC2C"/>
    <w:lvl w:ilvl="0" w:tplc="04190001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A5E70"/>
    <w:multiLevelType w:val="hybridMultilevel"/>
    <w:tmpl w:val="DB025E1A"/>
    <w:lvl w:ilvl="0" w:tplc="1F428F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3A3996"/>
    <w:multiLevelType w:val="hybridMultilevel"/>
    <w:tmpl w:val="D736BAB4"/>
    <w:lvl w:ilvl="0" w:tplc="9D44AD9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1">
    <w:nsid w:val="699C54F9"/>
    <w:multiLevelType w:val="hybridMultilevel"/>
    <w:tmpl w:val="42368864"/>
    <w:lvl w:ilvl="0" w:tplc="E696C550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32">
    <w:nsid w:val="6CA30579"/>
    <w:multiLevelType w:val="hybridMultilevel"/>
    <w:tmpl w:val="56BCED4A"/>
    <w:lvl w:ilvl="0" w:tplc="8950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AF0669"/>
    <w:multiLevelType w:val="hybridMultilevel"/>
    <w:tmpl w:val="3202DBE4"/>
    <w:lvl w:ilvl="0" w:tplc="E696C55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4">
    <w:nsid w:val="6FDD3814"/>
    <w:multiLevelType w:val="hybridMultilevel"/>
    <w:tmpl w:val="9A7AB5A6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5">
    <w:nsid w:val="70FE2154"/>
    <w:multiLevelType w:val="hybridMultilevel"/>
    <w:tmpl w:val="EDD834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31"/>
  </w:num>
  <w:num w:numId="4">
    <w:abstractNumId w:val="34"/>
  </w:num>
  <w:num w:numId="5">
    <w:abstractNumId w:val="28"/>
  </w:num>
  <w:num w:numId="6">
    <w:abstractNumId w:val="16"/>
  </w:num>
  <w:num w:numId="7">
    <w:abstractNumId w:val="33"/>
  </w:num>
  <w:num w:numId="8">
    <w:abstractNumId w:val="15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"/>
  </w:num>
  <w:num w:numId="13">
    <w:abstractNumId w:val="22"/>
  </w:num>
  <w:num w:numId="14">
    <w:abstractNumId w:val="25"/>
  </w:num>
  <w:num w:numId="15">
    <w:abstractNumId w:val="21"/>
  </w:num>
  <w:num w:numId="16">
    <w:abstractNumId w:val="8"/>
  </w:num>
  <w:num w:numId="17">
    <w:abstractNumId w:val="32"/>
  </w:num>
  <w:num w:numId="18">
    <w:abstractNumId w:val="30"/>
  </w:num>
  <w:num w:numId="19">
    <w:abstractNumId w:val="13"/>
  </w:num>
  <w:num w:numId="20">
    <w:abstractNumId w:val="26"/>
  </w:num>
  <w:num w:numId="21">
    <w:abstractNumId w:val="17"/>
  </w:num>
  <w:num w:numId="22">
    <w:abstractNumId w:val="14"/>
  </w:num>
  <w:num w:numId="23">
    <w:abstractNumId w:val="24"/>
  </w:num>
  <w:num w:numId="24">
    <w:abstractNumId w:val="12"/>
  </w:num>
  <w:num w:numId="25">
    <w:abstractNumId w:val="23"/>
  </w:num>
  <w:num w:numId="26">
    <w:abstractNumId w:val="18"/>
  </w:num>
  <w:num w:numId="27">
    <w:abstractNumId w:val="5"/>
    <w:lvlOverride w:ilvl="0"/>
    <w:lvlOverride w:ilvl="1"/>
    <w:lvlOverride w:ilvl="2"/>
    <w:lvlOverride w:ilvl="3"/>
    <w:lvlOverride w:ilvl="4">
      <w:startOverride w:val="2"/>
    </w:lvlOverride>
    <w:lvlOverride w:ilvl="5"/>
    <w:lvlOverride w:ilvl="6"/>
    <w:lvlOverride w:ilvl="7"/>
    <w:lvlOverride w:ilvl="8"/>
  </w:num>
  <w:num w:numId="28">
    <w:abstractNumId w:val="19"/>
  </w:num>
  <w:num w:numId="29">
    <w:abstractNumId w:val="7"/>
  </w:num>
  <w:num w:numId="30">
    <w:abstractNumId w:val="11"/>
  </w:num>
  <w:num w:numId="31">
    <w:abstractNumId w:val="27"/>
  </w:num>
  <w:num w:numId="32">
    <w:abstractNumId w:val="35"/>
  </w:num>
  <w:num w:numId="33">
    <w:abstractNumId w:val="6"/>
  </w:num>
  <w:num w:numId="34">
    <w:abstractNumId w:val="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BjRuB6HDharu12U6A91AhlOnpE=" w:salt="UTVZxdx7wlfinKLc1zd3t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DBC"/>
    <w:rsid w:val="000B6084"/>
    <w:rsid w:val="000D6CA1"/>
    <w:rsid w:val="001649B1"/>
    <w:rsid w:val="0028363C"/>
    <w:rsid w:val="002F3EB4"/>
    <w:rsid w:val="00374BC9"/>
    <w:rsid w:val="003D115A"/>
    <w:rsid w:val="003D45AE"/>
    <w:rsid w:val="004756E4"/>
    <w:rsid w:val="004B7046"/>
    <w:rsid w:val="005039B2"/>
    <w:rsid w:val="00595076"/>
    <w:rsid w:val="00611214"/>
    <w:rsid w:val="006E65A3"/>
    <w:rsid w:val="007C1DBC"/>
    <w:rsid w:val="00987D94"/>
    <w:rsid w:val="00A0672E"/>
    <w:rsid w:val="00B02554"/>
    <w:rsid w:val="00B11935"/>
    <w:rsid w:val="00C97F9A"/>
    <w:rsid w:val="00D76946"/>
    <w:rsid w:val="00ED2042"/>
    <w:rsid w:val="00FA7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7C1DB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 Знак"/>
    <w:basedOn w:val="a"/>
    <w:next w:val="a"/>
    <w:link w:val="12"/>
    <w:uiPriority w:val="99"/>
    <w:qFormat/>
    <w:rsid w:val="007C1DBC"/>
    <w:pPr>
      <w:keepNext/>
      <w:autoSpaceDE w:val="0"/>
      <w:autoSpaceDN w:val="0"/>
      <w:adjustRightInd w:val="0"/>
      <w:ind w:firstLine="567"/>
      <w:outlineLvl w:val="0"/>
    </w:pPr>
    <w:rPr>
      <w:bCs/>
    </w:rPr>
  </w:style>
  <w:style w:type="paragraph" w:styleId="20">
    <w:name w:val="heading 2"/>
    <w:basedOn w:val="a"/>
    <w:next w:val="a"/>
    <w:link w:val="21"/>
    <w:uiPriority w:val="99"/>
    <w:qFormat/>
    <w:rsid w:val="007C1DBC"/>
    <w:pPr>
      <w:keepNext/>
      <w:widowControl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7C1DBC"/>
    <w:pPr>
      <w:keepNext/>
      <w:widowControl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C1D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C1DBC"/>
    <w:pPr>
      <w:keepNext/>
      <w:widowControl/>
      <w:autoSpaceDE w:val="0"/>
      <w:autoSpaceDN w:val="0"/>
      <w:adjustRightInd w:val="0"/>
      <w:spacing w:line="264" w:lineRule="auto"/>
      <w:ind w:firstLine="567"/>
      <w:outlineLvl w:val="4"/>
    </w:pPr>
    <w:rPr>
      <w:b/>
      <w:bCs/>
      <w:sz w:val="22"/>
      <w:szCs w:val="21"/>
    </w:rPr>
  </w:style>
  <w:style w:type="paragraph" w:styleId="6">
    <w:name w:val="heading 6"/>
    <w:basedOn w:val="a"/>
    <w:next w:val="a"/>
    <w:link w:val="60"/>
    <w:uiPriority w:val="99"/>
    <w:qFormat/>
    <w:rsid w:val="000D6CA1"/>
    <w:pPr>
      <w:widowControl/>
      <w:tabs>
        <w:tab w:val="left" w:pos="708"/>
      </w:tabs>
      <w:spacing w:before="240" w:after="60" w:line="360" w:lineRule="auto"/>
      <w:ind w:left="567" w:hanging="567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3D45A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 Знак Знак"/>
    <w:basedOn w:val="a0"/>
    <w:link w:val="11"/>
    <w:uiPriority w:val="99"/>
    <w:rsid w:val="007C1DB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7C1DB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7C1DB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1D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C1DBC"/>
    <w:rPr>
      <w:rFonts w:ascii="Times New Roman" w:eastAsia="Times New Roman" w:hAnsi="Times New Roman" w:cs="Times New Roman"/>
      <w:b/>
      <w:bCs/>
      <w:szCs w:val="21"/>
      <w:lang w:eastAsia="ru-RU"/>
    </w:rPr>
  </w:style>
  <w:style w:type="paragraph" w:customStyle="1" w:styleId="10">
    <w:name w:val="Знак1"/>
    <w:basedOn w:val="a"/>
    <w:rsid w:val="007C1DBC"/>
    <w:pPr>
      <w:widowControl/>
      <w:numPr>
        <w:numId w:val="1"/>
      </w:numPr>
      <w:tabs>
        <w:tab w:val="clear" w:pos="822"/>
        <w:tab w:val="num" w:pos="643"/>
      </w:tabs>
      <w:spacing w:after="160" w:line="240" w:lineRule="exact"/>
      <w:ind w:left="0"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список с точками"/>
    <w:basedOn w:val="a"/>
    <w:uiPriority w:val="99"/>
    <w:rsid w:val="007C1DBC"/>
    <w:pPr>
      <w:widowControl/>
      <w:tabs>
        <w:tab w:val="num" w:pos="822"/>
      </w:tabs>
      <w:spacing w:line="312" w:lineRule="auto"/>
      <w:ind w:left="822" w:hanging="255"/>
    </w:pPr>
  </w:style>
  <w:style w:type="paragraph" w:customStyle="1" w:styleId="text">
    <w:name w:val="text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styleId="a4">
    <w:name w:val="Normal (Web)"/>
    <w:aliases w:val="Обычный (Web)1"/>
    <w:basedOn w:val="a"/>
    <w:uiPriority w:val="99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styleId="a5">
    <w:name w:val="Body Text Indent"/>
    <w:basedOn w:val="a"/>
    <w:link w:val="a6"/>
    <w:uiPriority w:val="99"/>
    <w:rsid w:val="007C1DBC"/>
    <w:pPr>
      <w:widowControl/>
      <w:spacing w:after="120"/>
      <w:ind w:left="283" w:firstLine="0"/>
      <w:jc w:val="left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7C1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C1D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7C1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7C1DBC"/>
    <w:rPr>
      <w:color w:val="0000FF"/>
      <w:u w:val="single"/>
    </w:rPr>
  </w:style>
  <w:style w:type="character" w:customStyle="1" w:styleId="submenu-table">
    <w:name w:val="submenu-table"/>
    <w:basedOn w:val="a0"/>
    <w:rsid w:val="007C1DBC"/>
  </w:style>
  <w:style w:type="paragraph" w:customStyle="1" w:styleId="Style56">
    <w:name w:val="Style56"/>
    <w:basedOn w:val="a"/>
    <w:rsid w:val="007C1DBC"/>
    <w:pPr>
      <w:autoSpaceDE w:val="0"/>
      <w:autoSpaceDN w:val="0"/>
      <w:adjustRightInd w:val="0"/>
      <w:ind w:firstLine="0"/>
      <w:jc w:val="left"/>
    </w:pPr>
  </w:style>
  <w:style w:type="character" w:customStyle="1" w:styleId="FontStyle197">
    <w:name w:val="Font Style197"/>
    <w:basedOn w:val="a0"/>
    <w:rsid w:val="007C1DBC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13">
    <w:name w:val="Font Style213"/>
    <w:basedOn w:val="a0"/>
    <w:rsid w:val="007C1DB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8">
    <w:name w:val="Style48"/>
    <w:basedOn w:val="a"/>
    <w:rsid w:val="007C1DBC"/>
    <w:pPr>
      <w:autoSpaceDE w:val="0"/>
      <w:autoSpaceDN w:val="0"/>
      <w:adjustRightInd w:val="0"/>
      <w:spacing w:line="278" w:lineRule="exact"/>
      <w:ind w:hanging="533"/>
      <w:jc w:val="left"/>
    </w:pPr>
  </w:style>
  <w:style w:type="paragraph" w:customStyle="1" w:styleId="bodytext">
    <w:name w:val="bodytext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customStyle="1" w:styleId="ConsPlusNonformat">
    <w:name w:val="ConsPlusNonformat"/>
    <w:rsid w:val="007C1D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1">
    <w:name w:val="Font Style211"/>
    <w:basedOn w:val="a0"/>
    <w:rsid w:val="007C1DB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7C1DBC"/>
    <w:pPr>
      <w:autoSpaceDE w:val="0"/>
      <w:autoSpaceDN w:val="0"/>
      <w:adjustRightInd w:val="0"/>
      <w:spacing w:line="408" w:lineRule="exact"/>
      <w:ind w:firstLine="0"/>
      <w:jc w:val="center"/>
    </w:pPr>
  </w:style>
  <w:style w:type="paragraph" w:customStyle="1" w:styleId="Style5">
    <w:name w:val="Style5"/>
    <w:basedOn w:val="a"/>
    <w:rsid w:val="007C1DBC"/>
    <w:pPr>
      <w:autoSpaceDE w:val="0"/>
      <w:autoSpaceDN w:val="0"/>
      <w:adjustRightInd w:val="0"/>
      <w:spacing w:line="276" w:lineRule="exact"/>
      <w:ind w:firstLine="389"/>
      <w:jc w:val="left"/>
    </w:pPr>
  </w:style>
  <w:style w:type="paragraph" w:customStyle="1" w:styleId="Style8">
    <w:name w:val="Style8"/>
    <w:basedOn w:val="a"/>
    <w:rsid w:val="007C1DBC"/>
    <w:pPr>
      <w:autoSpaceDE w:val="0"/>
      <w:autoSpaceDN w:val="0"/>
      <w:adjustRightInd w:val="0"/>
      <w:spacing w:line="413" w:lineRule="exact"/>
      <w:ind w:firstLine="0"/>
      <w:jc w:val="center"/>
    </w:pPr>
  </w:style>
  <w:style w:type="paragraph" w:customStyle="1" w:styleId="Style21">
    <w:name w:val="Style21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27">
    <w:name w:val="Style27"/>
    <w:basedOn w:val="a"/>
    <w:rsid w:val="007C1DBC"/>
    <w:pPr>
      <w:autoSpaceDE w:val="0"/>
      <w:autoSpaceDN w:val="0"/>
      <w:adjustRightInd w:val="0"/>
      <w:spacing w:line="276" w:lineRule="exact"/>
      <w:ind w:firstLine="715"/>
    </w:pPr>
  </w:style>
  <w:style w:type="paragraph" w:customStyle="1" w:styleId="Style33">
    <w:name w:val="Style33"/>
    <w:basedOn w:val="a"/>
    <w:rsid w:val="007C1DBC"/>
    <w:pPr>
      <w:autoSpaceDE w:val="0"/>
      <w:autoSpaceDN w:val="0"/>
      <w:adjustRightInd w:val="0"/>
      <w:spacing w:line="278" w:lineRule="exact"/>
      <w:ind w:firstLine="432"/>
    </w:pPr>
  </w:style>
  <w:style w:type="paragraph" w:customStyle="1" w:styleId="Style50">
    <w:name w:val="Style50"/>
    <w:basedOn w:val="a"/>
    <w:rsid w:val="007C1DBC"/>
    <w:pPr>
      <w:autoSpaceDE w:val="0"/>
      <w:autoSpaceDN w:val="0"/>
      <w:adjustRightInd w:val="0"/>
      <w:spacing w:line="278" w:lineRule="exact"/>
      <w:ind w:firstLine="0"/>
    </w:pPr>
  </w:style>
  <w:style w:type="paragraph" w:customStyle="1" w:styleId="Style93">
    <w:name w:val="Style93"/>
    <w:basedOn w:val="a"/>
    <w:rsid w:val="007C1DBC"/>
    <w:pPr>
      <w:autoSpaceDE w:val="0"/>
      <w:autoSpaceDN w:val="0"/>
      <w:adjustRightInd w:val="0"/>
      <w:spacing w:line="276" w:lineRule="exact"/>
      <w:ind w:firstLine="408"/>
    </w:pPr>
  </w:style>
  <w:style w:type="paragraph" w:customStyle="1" w:styleId="Style103">
    <w:name w:val="Style103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118">
    <w:name w:val="Style118"/>
    <w:basedOn w:val="a"/>
    <w:rsid w:val="007C1DBC"/>
    <w:pPr>
      <w:autoSpaceDE w:val="0"/>
      <w:autoSpaceDN w:val="0"/>
      <w:adjustRightInd w:val="0"/>
      <w:spacing w:line="322" w:lineRule="exact"/>
      <w:ind w:firstLine="0"/>
      <w:jc w:val="left"/>
    </w:pPr>
  </w:style>
  <w:style w:type="character" w:customStyle="1" w:styleId="FontStyle209">
    <w:name w:val="Font Style209"/>
    <w:basedOn w:val="a0"/>
    <w:rsid w:val="007C1DBC"/>
    <w:rPr>
      <w:rFonts w:ascii="Times New Roman" w:hAnsi="Times New Roman" w:cs="Times New Roman"/>
      <w:sz w:val="16"/>
      <w:szCs w:val="16"/>
    </w:rPr>
  </w:style>
  <w:style w:type="character" w:customStyle="1" w:styleId="FontStyle214">
    <w:name w:val="Font Style214"/>
    <w:basedOn w:val="a0"/>
    <w:rsid w:val="007C1DB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7C1DBC"/>
    <w:pPr>
      <w:autoSpaceDE w:val="0"/>
      <w:autoSpaceDN w:val="0"/>
      <w:adjustRightInd w:val="0"/>
      <w:spacing w:line="360" w:lineRule="exact"/>
      <w:ind w:firstLine="0"/>
      <w:jc w:val="center"/>
    </w:pPr>
  </w:style>
  <w:style w:type="paragraph" w:customStyle="1" w:styleId="Style9">
    <w:name w:val="Style9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22">
    <w:name w:val="Style22"/>
    <w:basedOn w:val="a"/>
    <w:rsid w:val="007C1DBC"/>
    <w:pPr>
      <w:autoSpaceDE w:val="0"/>
      <w:autoSpaceDN w:val="0"/>
      <w:adjustRightInd w:val="0"/>
      <w:spacing w:line="274" w:lineRule="exact"/>
      <w:ind w:firstLine="0"/>
    </w:pPr>
  </w:style>
  <w:style w:type="paragraph" w:customStyle="1" w:styleId="Style53">
    <w:name w:val="Style53"/>
    <w:basedOn w:val="a"/>
    <w:rsid w:val="007C1DBC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0">
    <w:name w:val="Style100"/>
    <w:basedOn w:val="a"/>
    <w:rsid w:val="007C1DBC"/>
    <w:pPr>
      <w:autoSpaceDE w:val="0"/>
      <w:autoSpaceDN w:val="0"/>
      <w:adjustRightInd w:val="0"/>
      <w:spacing w:line="278" w:lineRule="exact"/>
      <w:ind w:firstLine="1843"/>
      <w:jc w:val="left"/>
    </w:pPr>
  </w:style>
  <w:style w:type="paragraph" w:customStyle="1" w:styleId="Style106">
    <w:name w:val="Style106"/>
    <w:basedOn w:val="a"/>
    <w:rsid w:val="007C1DBC"/>
    <w:pPr>
      <w:autoSpaceDE w:val="0"/>
      <w:autoSpaceDN w:val="0"/>
      <w:adjustRightInd w:val="0"/>
      <w:ind w:firstLine="0"/>
      <w:jc w:val="right"/>
    </w:pPr>
  </w:style>
  <w:style w:type="paragraph" w:customStyle="1" w:styleId="Style62">
    <w:name w:val="Style62"/>
    <w:basedOn w:val="a"/>
    <w:rsid w:val="007C1DBC"/>
    <w:pPr>
      <w:autoSpaceDE w:val="0"/>
      <w:autoSpaceDN w:val="0"/>
      <w:adjustRightInd w:val="0"/>
      <w:spacing w:line="163" w:lineRule="exact"/>
      <w:ind w:firstLine="0"/>
      <w:jc w:val="left"/>
    </w:pPr>
  </w:style>
  <w:style w:type="character" w:customStyle="1" w:styleId="FontStyle206">
    <w:name w:val="Font Style206"/>
    <w:basedOn w:val="a0"/>
    <w:rsid w:val="007C1DBC"/>
    <w:rPr>
      <w:rFonts w:ascii="Times New Roman" w:hAnsi="Times New Roman" w:cs="Times New Roman"/>
      <w:sz w:val="14"/>
      <w:szCs w:val="14"/>
    </w:rPr>
  </w:style>
  <w:style w:type="paragraph" w:customStyle="1" w:styleId="Style24">
    <w:name w:val="Style24"/>
    <w:basedOn w:val="a"/>
    <w:rsid w:val="007C1DBC"/>
    <w:pPr>
      <w:autoSpaceDE w:val="0"/>
      <w:autoSpaceDN w:val="0"/>
      <w:adjustRightInd w:val="0"/>
      <w:spacing w:line="252" w:lineRule="exact"/>
      <w:ind w:firstLine="91"/>
      <w:jc w:val="left"/>
    </w:pPr>
  </w:style>
  <w:style w:type="paragraph" w:customStyle="1" w:styleId="Style26">
    <w:name w:val="Style26"/>
    <w:basedOn w:val="a"/>
    <w:rsid w:val="007C1DBC"/>
    <w:pPr>
      <w:autoSpaceDE w:val="0"/>
      <w:autoSpaceDN w:val="0"/>
      <w:adjustRightInd w:val="0"/>
      <w:spacing w:line="276" w:lineRule="exact"/>
      <w:ind w:firstLine="566"/>
    </w:pPr>
  </w:style>
  <w:style w:type="paragraph" w:customStyle="1" w:styleId="Style37">
    <w:name w:val="Style37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43">
    <w:name w:val="Style43"/>
    <w:basedOn w:val="a"/>
    <w:rsid w:val="007C1DBC"/>
    <w:pPr>
      <w:autoSpaceDE w:val="0"/>
      <w:autoSpaceDN w:val="0"/>
      <w:adjustRightInd w:val="0"/>
      <w:spacing w:line="230" w:lineRule="exact"/>
      <w:ind w:firstLine="0"/>
      <w:jc w:val="left"/>
    </w:pPr>
  </w:style>
  <w:style w:type="paragraph" w:customStyle="1" w:styleId="Style135">
    <w:name w:val="Style135"/>
    <w:basedOn w:val="a"/>
    <w:rsid w:val="007C1DBC"/>
    <w:pPr>
      <w:autoSpaceDE w:val="0"/>
      <w:autoSpaceDN w:val="0"/>
      <w:adjustRightInd w:val="0"/>
      <w:ind w:firstLine="0"/>
    </w:pPr>
  </w:style>
  <w:style w:type="paragraph" w:customStyle="1" w:styleId="Style165">
    <w:name w:val="Style165"/>
    <w:basedOn w:val="a"/>
    <w:rsid w:val="007C1DBC"/>
    <w:pPr>
      <w:autoSpaceDE w:val="0"/>
      <w:autoSpaceDN w:val="0"/>
      <w:adjustRightInd w:val="0"/>
      <w:spacing w:line="299" w:lineRule="exact"/>
      <w:ind w:firstLine="0"/>
      <w:jc w:val="right"/>
    </w:pPr>
  </w:style>
  <w:style w:type="paragraph" w:customStyle="1" w:styleId="Style174">
    <w:name w:val="Style174"/>
    <w:basedOn w:val="a"/>
    <w:rsid w:val="007C1DBC"/>
    <w:pPr>
      <w:autoSpaceDE w:val="0"/>
      <w:autoSpaceDN w:val="0"/>
      <w:adjustRightInd w:val="0"/>
      <w:spacing w:line="322" w:lineRule="exact"/>
      <w:ind w:hanging="509"/>
      <w:jc w:val="left"/>
    </w:pPr>
  </w:style>
  <w:style w:type="paragraph" w:customStyle="1" w:styleId="Style175">
    <w:name w:val="Style175"/>
    <w:basedOn w:val="a"/>
    <w:rsid w:val="007C1DBC"/>
    <w:pPr>
      <w:autoSpaceDE w:val="0"/>
      <w:autoSpaceDN w:val="0"/>
      <w:adjustRightInd w:val="0"/>
      <w:spacing w:line="420" w:lineRule="exact"/>
      <w:ind w:firstLine="0"/>
    </w:pPr>
  </w:style>
  <w:style w:type="paragraph" w:customStyle="1" w:styleId="Style176">
    <w:name w:val="Style176"/>
    <w:basedOn w:val="a"/>
    <w:rsid w:val="007C1DBC"/>
    <w:pPr>
      <w:autoSpaceDE w:val="0"/>
      <w:autoSpaceDN w:val="0"/>
      <w:adjustRightInd w:val="0"/>
      <w:spacing w:line="413" w:lineRule="exact"/>
      <w:ind w:hanging="2102"/>
      <w:jc w:val="left"/>
    </w:pPr>
  </w:style>
  <w:style w:type="character" w:customStyle="1" w:styleId="FontStyle210">
    <w:name w:val="Font Style210"/>
    <w:basedOn w:val="a0"/>
    <w:rsid w:val="007C1DB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"/>
    <w:rsid w:val="007C1DBC"/>
    <w:pPr>
      <w:autoSpaceDE w:val="0"/>
      <w:autoSpaceDN w:val="0"/>
      <w:adjustRightInd w:val="0"/>
      <w:ind w:firstLine="0"/>
      <w:jc w:val="center"/>
    </w:pPr>
  </w:style>
  <w:style w:type="paragraph" w:customStyle="1" w:styleId="Style49">
    <w:name w:val="Style49"/>
    <w:basedOn w:val="a"/>
    <w:rsid w:val="007C1DBC"/>
    <w:pPr>
      <w:autoSpaceDE w:val="0"/>
      <w:autoSpaceDN w:val="0"/>
      <w:adjustRightInd w:val="0"/>
      <w:spacing w:line="276" w:lineRule="exact"/>
      <w:ind w:firstLine="427"/>
    </w:pPr>
  </w:style>
  <w:style w:type="paragraph" w:customStyle="1" w:styleId="Style89">
    <w:name w:val="Style89"/>
    <w:basedOn w:val="a"/>
    <w:rsid w:val="007C1DBC"/>
    <w:pPr>
      <w:autoSpaceDE w:val="0"/>
      <w:autoSpaceDN w:val="0"/>
      <w:adjustRightInd w:val="0"/>
      <w:spacing w:line="414" w:lineRule="exact"/>
      <w:ind w:firstLine="398"/>
    </w:pPr>
  </w:style>
  <w:style w:type="paragraph" w:customStyle="1" w:styleId="Style94">
    <w:name w:val="Style94"/>
    <w:basedOn w:val="a"/>
    <w:rsid w:val="007C1DBC"/>
    <w:pPr>
      <w:autoSpaceDE w:val="0"/>
      <w:autoSpaceDN w:val="0"/>
      <w:adjustRightInd w:val="0"/>
      <w:spacing w:line="360" w:lineRule="exact"/>
      <w:ind w:firstLine="360"/>
      <w:jc w:val="left"/>
    </w:pPr>
  </w:style>
  <w:style w:type="character" w:customStyle="1" w:styleId="FontStyle212">
    <w:name w:val="Font Style212"/>
    <w:basedOn w:val="a0"/>
    <w:rsid w:val="007C1DBC"/>
    <w:rPr>
      <w:rFonts w:ascii="Times New Roman" w:hAnsi="Times New Roman" w:cs="Times New Roman"/>
      <w:sz w:val="20"/>
      <w:szCs w:val="20"/>
    </w:rPr>
  </w:style>
  <w:style w:type="paragraph" w:customStyle="1" w:styleId="Style84">
    <w:name w:val="Style84"/>
    <w:basedOn w:val="a"/>
    <w:rsid w:val="007C1DBC"/>
    <w:pPr>
      <w:autoSpaceDE w:val="0"/>
      <w:autoSpaceDN w:val="0"/>
      <w:adjustRightInd w:val="0"/>
      <w:spacing w:line="182" w:lineRule="exact"/>
      <w:ind w:firstLine="0"/>
      <w:jc w:val="center"/>
    </w:pPr>
  </w:style>
  <w:style w:type="paragraph" w:customStyle="1" w:styleId="Style96">
    <w:name w:val="Style96"/>
    <w:basedOn w:val="a"/>
    <w:rsid w:val="007C1DBC"/>
    <w:pPr>
      <w:autoSpaceDE w:val="0"/>
      <w:autoSpaceDN w:val="0"/>
      <w:adjustRightInd w:val="0"/>
      <w:spacing w:line="274" w:lineRule="exact"/>
      <w:ind w:firstLine="0"/>
      <w:jc w:val="left"/>
    </w:pPr>
  </w:style>
  <w:style w:type="paragraph" w:customStyle="1" w:styleId="Style107">
    <w:name w:val="Style107"/>
    <w:basedOn w:val="a"/>
    <w:rsid w:val="007C1DBC"/>
    <w:pPr>
      <w:autoSpaceDE w:val="0"/>
      <w:autoSpaceDN w:val="0"/>
      <w:adjustRightInd w:val="0"/>
      <w:spacing w:line="182" w:lineRule="exact"/>
      <w:ind w:firstLine="0"/>
      <w:jc w:val="left"/>
    </w:pPr>
  </w:style>
  <w:style w:type="paragraph" w:customStyle="1" w:styleId="Style13">
    <w:name w:val="Style13"/>
    <w:basedOn w:val="a"/>
    <w:rsid w:val="007C1DBC"/>
    <w:pPr>
      <w:autoSpaceDE w:val="0"/>
      <w:autoSpaceDN w:val="0"/>
      <w:adjustRightInd w:val="0"/>
      <w:ind w:firstLine="0"/>
      <w:jc w:val="left"/>
    </w:pPr>
  </w:style>
  <w:style w:type="paragraph" w:customStyle="1" w:styleId="Style91">
    <w:name w:val="Style91"/>
    <w:basedOn w:val="a"/>
    <w:rsid w:val="007C1DBC"/>
    <w:pPr>
      <w:autoSpaceDE w:val="0"/>
      <w:autoSpaceDN w:val="0"/>
      <w:adjustRightInd w:val="0"/>
      <w:ind w:firstLine="0"/>
      <w:jc w:val="center"/>
    </w:pPr>
  </w:style>
  <w:style w:type="paragraph" w:customStyle="1" w:styleId="a8">
    <w:name w:val="Знак Знак Знак Знак Знак Знак Знак Знак Знак"/>
    <w:basedOn w:val="a"/>
    <w:rsid w:val="007C1DBC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4">
    <w:name w:val="Style14"/>
    <w:basedOn w:val="a"/>
    <w:rsid w:val="007C1DBC"/>
    <w:pPr>
      <w:autoSpaceDE w:val="0"/>
      <w:autoSpaceDN w:val="0"/>
      <w:adjustRightInd w:val="0"/>
      <w:spacing w:line="206" w:lineRule="exact"/>
      <w:ind w:firstLine="0"/>
      <w:jc w:val="left"/>
    </w:pPr>
  </w:style>
  <w:style w:type="character" w:customStyle="1" w:styleId="FontStyle153">
    <w:name w:val="Font Style153"/>
    <w:rsid w:val="007C1DBC"/>
    <w:rPr>
      <w:rFonts w:ascii="Times New Roman" w:hAnsi="Times New Roman"/>
      <w:b/>
      <w:sz w:val="16"/>
    </w:rPr>
  </w:style>
  <w:style w:type="character" w:customStyle="1" w:styleId="FontStyle74">
    <w:name w:val="Font Style74"/>
    <w:basedOn w:val="a0"/>
    <w:rsid w:val="007C1DB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7C1DBC"/>
    <w:pPr>
      <w:autoSpaceDE w:val="0"/>
      <w:autoSpaceDN w:val="0"/>
      <w:adjustRightInd w:val="0"/>
      <w:spacing w:line="197" w:lineRule="exact"/>
      <w:ind w:firstLine="0"/>
      <w:jc w:val="left"/>
    </w:pPr>
  </w:style>
  <w:style w:type="character" w:customStyle="1" w:styleId="a9">
    <w:name w:val="Основной текст_"/>
    <w:link w:val="13"/>
    <w:rsid w:val="007C1DBC"/>
    <w:rPr>
      <w:spacing w:val="10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9"/>
    <w:rsid w:val="007C1DBC"/>
    <w:pPr>
      <w:widowControl/>
      <w:shd w:val="clear" w:color="auto" w:fill="FFFFFF"/>
      <w:spacing w:before="420" w:after="300" w:line="317" w:lineRule="exact"/>
      <w:ind w:firstLine="0"/>
      <w:jc w:val="righ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paragraph" w:styleId="32">
    <w:name w:val="Body Text 3"/>
    <w:basedOn w:val="a"/>
    <w:link w:val="33"/>
    <w:uiPriority w:val="99"/>
    <w:rsid w:val="007C1DBC"/>
    <w:pPr>
      <w:autoSpaceDE w:val="0"/>
      <w:autoSpaceDN w:val="0"/>
      <w:adjustRightInd w:val="0"/>
      <w:spacing w:after="120" w:line="260" w:lineRule="auto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C1D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7C1DBC"/>
    <w:pPr>
      <w:widowControl/>
      <w:spacing w:after="120"/>
      <w:ind w:firstLine="0"/>
      <w:jc w:val="left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7C1D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 Знак Знак Знак"/>
    <w:basedOn w:val="a"/>
    <w:uiPriority w:val="99"/>
    <w:rsid w:val="007C1DBC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Bullet 2"/>
    <w:basedOn w:val="a"/>
    <w:autoRedefine/>
    <w:rsid w:val="007C1DBC"/>
    <w:pPr>
      <w:widowControl/>
      <w:overflowPunct w:val="0"/>
      <w:autoSpaceDE w:val="0"/>
      <w:autoSpaceDN w:val="0"/>
      <w:adjustRightInd w:val="0"/>
      <w:ind w:left="566" w:hanging="283"/>
      <w:jc w:val="left"/>
      <w:textAlignment w:val="baseline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7C1DBC"/>
    <w:pPr>
      <w:widowControl/>
      <w:spacing w:after="200" w:line="276" w:lineRule="auto"/>
      <w:ind w:left="720" w:firstLine="0"/>
      <w:contextualSpacing/>
      <w:jc w:val="left"/>
    </w:pPr>
    <w:rPr>
      <w:rFonts w:eastAsia="Calibri"/>
      <w:szCs w:val="22"/>
      <w:lang w:eastAsia="en-US"/>
    </w:rPr>
  </w:style>
  <w:style w:type="character" w:styleId="ae">
    <w:name w:val="Strong"/>
    <w:basedOn w:val="a0"/>
    <w:qFormat/>
    <w:rsid w:val="007C1DBC"/>
    <w:rPr>
      <w:b/>
      <w:bCs/>
    </w:rPr>
  </w:style>
  <w:style w:type="character" w:styleId="af">
    <w:name w:val="Emphasis"/>
    <w:basedOn w:val="a0"/>
    <w:uiPriority w:val="99"/>
    <w:qFormat/>
    <w:rsid w:val="007C1DBC"/>
    <w:rPr>
      <w:i/>
      <w:iCs/>
    </w:rPr>
  </w:style>
  <w:style w:type="paragraph" w:customStyle="1" w:styleId="af0">
    <w:name w:val="Знак Знак Знак Знак Знак Знак Знак"/>
    <w:basedOn w:val="a"/>
    <w:rsid w:val="007C1DBC"/>
    <w:pPr>
      <w:widowControl/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9">
    <w:name w:val="Font Style39"/>
    <w:basedOn w:val="a0"/>
    <w:rsid w:val="007C1DBC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basedOn w:val="a0"/>
    <w:rsid w:val="007C1DBC"/>
    <w:rPr>
      <w:rFonts w:ascii="Times New Roman" w:hAnsi="Times New Roman" w:cs="Times New Roman"/>
      <w:sz w:val="22"/>
      <w:szCs w:val="22"/>
    </w:rPr>
  </w:style>
  <w:style w:type="paragraph" w:customStyle="1" w:styleId="af1">
    <w:name w:val="a"/>
    <w:basedOn w:val="a"/>
    <w:rsid w:val="007C1DBC"/>
    <w:pPr>
      <w:widowControl/>
      <w:spacing w:before="100" w:beforeAutospacing="1" w:after="100" w:afterAutospacing="1"/>
      <w:ind w:firstLine="0"/>
      <w:jc w:val="left"/>
    </w:pPr>
  </w:style>
  <w:style w:type="paragraph" w:customStyle="1" w:styleId="14">
    <w:name w:val="заголовок 1"/>
    <w:basedOn w:val="a"/>
    <w:next w:val="a"/>
    <w:rsid w:val="007C1DBC"/>
    <w:pPr>
      <w:keepNext/>
      <w:widowControl/>
      <w:spacing w:line="312" w:lineRule="auto"/>
      <w:ind w:left="851" w:firstLine="851"/>
    </w:pPr>
    <w:rPr>
      <w:sz w:val="28"/>
      <w:szCs w:val="20"/>
      <w:lang w:eastAsia="ar-SA"/>
    </w:rPr>
  </w:style>
  <w:style w:type="character" w:customStyle="1" w:styleId="FontStyle29">
    <w:name w:val="Font Style29"/>
    <w:basedOn w:val="a0"/>
    <w:rsid w:val="007C1DBC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7C1DBC"/>
    <w:pPr>
      <w:autoSpaceDE w:val="0"/>
      <w:ind w:firstLine="0"/>
      <w:jc w:val="left"/>
    </w:pPr>
    <w:rPr>
      <w:lang w:eastAsia="ar-SA"/>
    </w:rPr>
  </w:style>
  <w:style w:type="character" w:customStyle="1" w:styleId="FontStyle33">
    <w:name w:val="Font Style33"/>
    <w:basedOn w:val="a0"/>
    <w:rsid w:val="007C1DB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7C1DBC"/>
    <w:pPr>
      <w:autoSpaceDE w:val="0"/>
      <w:ind w:firstLine="0"/>
      <w:jc w:val="left"/>
    </w:pPr>
    <w:rPr>
      <w:lang w:eastAsia="ar-SA"/>
    </w:rPr>
  </w:style>
  <w:style w:type="paragraph" w:customStyle="1" w:styleId="Style25">
    <w:name w:val="Style25"/>
    <w:basedOn w:val="a"/>
    <w:rsid w:val="007C1DBC"/>
    <w:pPr>
      <w:autoSpaceDE w:val="0"/>
      <w:ind w:firstLine="0"/>
      <w:jc w:val="left"/>
    </w:pPr>
    <w:rPr>
      <w:lang w:eastAsia="ar-SA"/>
    </w:rPr>
  </w:style>
  <w:style w:type="paragraph" w:styleId="23">
    <w:name w:val="Body Text 2"/>
    <w:basedOn w:val="a"/>
    <w:link w:val="24"/>
    <w:rsid w:val="007C1DB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C1D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7z1">
    <w:name w:val="WW8Num17z1"/>
    <w:rsid w:val="007C1DBC"/>
    <w:rPr>
      <w:rFonts w:ascii="Courier New" w:hAnsi="Courier New" w:cs="Courier New"/>
    </w:rPr>
  </w:style>
  <w:style w:type="character" w:customStyle="1" w:styleId="WW8Num9z1">
    <w:name w:val="WW8Num9z1"/>
    <w:rsid w:val="007C1DBC"/>
    <w:rPr>
      <w:rFonts w:ascii="Courier New" w:hAnsi="Courier New" w:cs="Courier New"/>
    </w:rPr>
  </w:style>
  <w:style w:type="character" w:customStyle="1" w:styleId="FontStyle31">
    <w:name w:val="Font Style31"/>
    <w:rsid w:val="007C1DBC"/>
    <w:rPr>
      <w:rFonts w:ascii="Times New Roman" w:hAnsi="Times New Roman" w:cs="Times New Roman"/>
      <w:sz w:val="18"/>
      <w:szCs w:val="18"/>
    </w:rPr>
  </w:style>
  <w:style w:type="paragraph" w:customStyle="1" w:styleId="15">
    <w:name w:val="Обычный (веб)1"/>
    <w:basedOn w:val="a"/>
    <w:rsid w:val="007C1DBC"/>
    <w:pPr>
      <w:suppressAutoHyphens/>
      <w:spacing w:before="100" w:after="100"/>
      <w:ind w:firstLine="0"/>
      <w:jc w:val="left"/>
    </w:pPr>
    <w:rPr>
      <w:rFonts w:eastAsia="MS Mincho"/>
      <w:b/>
      <w:bCs/>
      <w:lang w:eastAsia="hi-IN" w:bidi="hi-IN"/>
    </w:rPr>
  </w:style>
  <w:style w:type="paragraph" w:styleId="af2">
    <w:name w:val="footnote text"/>
    <w:basedOn w:val="a"/>
    <w:link w:val="af3"/>
    <w:uiPriority w:val="99"/>
    <w:semiHidden/>
    <w:rsid w:val="007C1DBC"/>
    <w:pPr>
      <w:widowControl/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C1D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3D45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4">
    <w:name w:val="Body Text First Indent"/>
    <w:basedOn w:val="aa"/>
    <w:link w:val="af5"/>
    <w:unhideWhenUsed/>
    <w:rsid w:val="003D45AE"/>
    <w:pPr>
      <w:spacing w:after="0"/>
      <w:ind w:firstLine="360"/>
    </w:pPr>
    <w:rPr>
      <w:sz w:val="24"/>
      <w:szCs w:val="24"/>
    </w:rPr>
  </w:style>
  <w:style w:type="character" w:customStyle="1" w:styleId="af5">
    <w:name w:val="Красная строка Знак"/>
    <w:basedOn w:val="ab"/>
    <w:link w:val="af4"/>
    <w:rsid w:val="003D45AE"/>
    <w:rPr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3D45AE"/>
    <w:pPr>
      <w:widowControl/>
      <w:spacing w:after="120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D45AE"/>
    <w:rPr>
      <w:rFonts w:ascii="Times New Roman" w:eastAsia="Times New Roman" w:hAnsi="Times New Roman" w:cs="Times New Roman"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0D6CA1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styleId="af6">
    <w:name w:val="FollowedHyperlink"/>
    <w:basedOn w:val="a0"/>
    <w:uiPriority w:val="99"/>
    <w:semiHidden/>
    <w:rsid w:val="000D6CA1"/>
    <w:rPr>
      <w:rFonts w:cs="Times New Roman"/>
      <w:color w:val="800080"/>
      <w:u w:val="single"/>
    </w:rPr>
  </w:style>
  <w:style w:type="paragraph" w:styleId="25">
    <w:name w:val="toc 2"/>
    <w:basedOn w:val="a"/>
    <w:next w:val="a"/>
    <w:autoRedefine/>
    <w:uiPriority w:val="99"/>
    <w:rsid w:val="000D6CA1"/>
    <w:pPr>
      <w:widowControl/>
      <w:tabs>
        <w:tab w:val="left" w:pos="708"/>
      </w:tabs>
      <w:spacing w:line="360" w:lineRule="auto"/>
      <w:ind w:left="280" w:hanging="567"/>
    </w:pPr>
    <w:rPr>
      <w:sz w:val="28"/>
      <w:szCs w:val="20"/>
    </w:rPr>
  </w:style>
  <w:style w:type="paragraph" w:styleId="36">
    <w:name w:val="toc 3"/>
    <w:basedOn w:val="a"/>
    <w:next w:val="a"/>
    <w:autoRedefine/>
    <w:uiPriority w:val="99"/>
    <w:rsid w:val="000D6CA1"/>
    <w:pPr>
      <w:widowControl/>
      <w:tabs>
        <w:tab w:val="left" w:pos="709"/>
        <w:tab w:val="left" w:pos="1418"/>
        <w:tab w:val="right" w:leader="dot" w:pos="9627"/>
      </w:tabs>
      <w:spacing w:line="216" w:lineRule="auto"/>
      <w:ind w:left="567" w:hanging="567"/>
    </w:pPr>
    <w:rPr>
      <w:b/>
      <w:sz w:val="28"/>
      <w:szCs w:val="20"/>
    </w:rPr>
  </w:style>
  <w:style w:type="paragraph" w:styleId="af7">
    <w:name w:val="annotation text"/>
    <w:basedOn w:val="a"/>
    <w:link w:val="af8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D6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link w:val="afa"/>
    <w:uiPriority w:val="99"/>
    <w:rsid w:val="000D6CA1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a">
    <w:name w:val="Верхний колонтитул Знак"/>
    <w:basedOn w:val="a0"/>
    <w:link w:val="af9"/>
    <w:uiPriority w:val="99"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footer"/>
    <w:basedOn w:val="a"/>
    <w:link w:val="afc"/>
    <w:uiPriority w:val="99"/>
    <w:rsid w:val="000D6CA1"/>
    <w:pPr>
      <w:widowControl/>
      <w:tabs>
        <w:tab w:val="center" w:pos="4677"/>
        <w:tab w:val="right" w:pos="9355"/>
      </w:tabs>
      <w:spacing w:line="360" w:lineRule="auto"/>
      <w:ind w:left="567" w:hanging="567"/>
    </w:pPr>
    <w:rPr>
      <w:sz w:val="28"/>
      <w:szCs w:val="20"/>
    </w:rPr>
  </w:style>
  <w:style w:type="character" w:customStyle="1" w:styleId="afc">
    <w:name w:val="Нижний колонтитул Знак"/>
    <w:basedOn w:val="a0"/>
    <w:link w:val="afb"/>
    <w:uiPriority w:val="99"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0D6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itle"/>
    <w:basedOn w:val="a"/>
    <w:link w:val="aff0"/>
    <w:uiPriority w:val="99"/>
    <w:qFormat/>
    <w:rsid w:val="000D6CA1"/>
    <w:pPr>
      <w:widowControl/>
      <w:tabs>
        <w:tab w:val="left" w:pos="708"/>
      </w:tabs>
      <w:spacing w:line="360" w:lineRule="auto"/>
      <w:ind w:left="567" w:hanging="567"/>
      <w:jc w:val="center"/>
    </w:pPr>
    <w:rPr>
      <w:szCs w:val="20"/>
    </w:rPr>
  </w:style>
  <w:style w:type="character" w:customStyle="1" w:styleId="aff0">
    <w:name w:val="Название Знак"/>
    <w:basedOn w:val="a0"/>
    <w:link w:val="aff"/>
    <w:uiPriority w:val="99"/>
    <w:rsid w:val="000D6C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Subtitle"/>
    <w:basedOn w:val="a"/>
    <w:link w:val="aff2"/>
    <w:uiPriority w:val="99"/>
    <w:qFormat/>
    <w:rsid w:val="000D6CA1"/>
    <w:pPr>
      <w:tabs>
        <w:tab w:val="left" w:pos="708"/>
      </w:tabs>
      <w:autoSpaceDE w:val="0"/>
      <w:autoSpaceDN w:val="0"/>
      <w:adjustRightInd w:val="0"/>
      <w:spacing w:line="288" w:lineRule="auto"/>
      <w:ind w:firstLine="0"/>
      <w:jc w:val="center"/>
    </w:pPr>
    <w:rPr>
      <w:rFonts w:ascii="Arial" w:hAnsi="Arial" w:cs="Courier New"/>
      <w:b/>
      <w:bCs/>
      <w:sz w:val="26"/>
      <w:szCs w:val="32"/>
    </w:rPr>
  </w:style>
  <w:style w:type="character" w:customStyle="1" w:styleId="aff2">
    <w:name w:val="Подзаголовок Знак"/>
    <w:basedOn w:val="a0"/>
    <w:link w:val="aff1"/>
    <w:uiPriority w:val="99"/>
    <w:rsid w:val="000D6CA1"/>
    <w:rPr>
      <w:rFonts w:ascii="Arial" w:eastAsia="Times New Roman" w:hAnsi="Arial" w:cs="Courier New"/>
      <w:b/>
      <w:bCs/>
      <w:sz w:val="26"/>
      <w:szCs w:val="32"/>
      <w:lang w:eastAsia="ru-RU"/>
    </w:rPr>
  </w:style>
  <w:style w:type="paragraph" w:styleId="26">
    <w:name w:val="Body Text Indent 2"/>
    <w:basedOn w:val="a"/>
    <w:link w:val="27"/>
    <w:uiPriority w:val="99"/>
    <w:semiHidden/>
    <w:rsid w:val="000D6CA1"/>
    <w:pPr>
      <w:widowControl/>
      <w:tabs>
        <w:tab w:val="left" w:pos="708"/>
      </w:tabs>
      <w:spacing w:after="120" w:line="480" w:lineRule="auto"/>
      <w:ind w:left="283" w:hanging="567"/>
    </w:pPr>
    <w:rPr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0D6C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0D6CA1"/>
    <w:rPr>
      <w:rFonts w:ascii="Tahoma" w:eastAsia="Times New Roman" w:hAnsi="Tahoma" w:cs="Tahoma"/>
      <w:sz w:val="16"/>
      <w:szCs w:val="16"/>
      <w:lang w:eastAsia="ru-RU"/>
    </w:rPr>
  </w:style>
  <w:style w:type="paragraph" w:styleId="aff5">
    <w:name w:val="annotation subject"/>
    <w:basedOn w:val="af7"/>
    <w:next w:val="af7"/>
    <w:link w:val="aff6"/>
    <w:uiPriority w:val="99"/>
    <w:semiHidden/>
    <w:rsid w:val="000D6CA1"/>
    <w:rPr>
      <w:b/>
      <w:bCs/>
    </w:rPr>
  </w:style>
  <w:style w:type="character" w:customStyle="1" w:styleId="aff6">
    <w:name w:val="Тема примечания Знак"/>
    <w:basedOn w:val="af8"/>
    <w:link w:val="aff5"/>
    <w:uiPriority w:val="99"/>
    <w:semiHidden/>
    <w:rsid w:val="000D6CA1"/>
    <w:rPr>
      <w:b/>
      <w:bCs/>
    </w:rPr>
  </w:style>
  <w:style w:type="paragraph" w:styleId="aff7">
    <w:name w:val="Balloon Text"/>
    <w:basedOn w:val="a"/>
    <w:link w:val="aff8"/>
    <w:uiPriority w:val="99"/>
    <w:semiHidden/>
    <w:rsid w:val="000D6CA1"/>
    <w:pPr>
      <w:widowControl/>
      <w:tabs>
        <w:tab w:val="left" w:pos="708"/>
      </w:tabs>
      <w:spacing w:line="360" w:lineRule="auto"/>
      <w:ind w:left="567" w:hanging="567"/>
    </w:pPr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uiPriority w:val="99"/>
    <w:semiHidden/>
    <w:rsid w:val="000D6CA1"/>
    <w:rPr>
      <w:rFonts w:ascii="Tahoma" w:eastAsia="Times New Roman" w:hAnsi="Tahoma" w:cs="Tahoma"/>
      <w:sz w:val="16"/>
      <w:szCs w:val="16"/>
      <w:lang w:eastAsia="ru-RU"/>
    </w:rPr>
  </w:style>
  <w:style w:type="paragraph" w:styleId="aff9">
    <w:name w:val="TOC Heading"/>
    <w:basedOn w:val="11"/>
    <w:next w:val="a"/>
    <w:uiPriority w:val="99"/>
    <w:qFormat/>
    <w:rsid w:val="000D6CA1"/>
    <w:pPr>
      <w:keepLines/>
      <w:widowControl/>
      <w:tabs>
        <w:tab w:val="left" w:pos="708"/>
      </w:tabs>
      <w:autoSpaceDE/>
      <w:autoSpaceDN/>
      <w:adjustRightInd/>
      <w:spacing w:before="480" w:line="276" w:lineRule="auto"/>
      <w:ind w:left="567" w:hanging="567"/>
      <w:jc w:val="center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affa">
    <w:name w:val="Для таблиц"/>
    <w:basedOn w:val="a"/>
    <w:uiPriority w:val="99"/>
    <w:rsid w:val="000D6CA1"/>
    <w:pPr>
      <w:widowControl/>
      <w:tabs>
        <w:tab w:val="left" w:pos="708"/>
      </w:tabs>
      <w:spacing w:line="360" w:lineRule="auto"/>
      <w:ind w:left="567" w:hanging="567"/>
    </w:pPr>
  </w:style>
  <w:style w:type="paragraph" w:customStyle="1" w:styleId="41">
    <w:name w:val="Çàãîëîâîê4"/>
    <w:basedOn w:val="a"/>
    <w:uiPriority w:val="99"/>
    <w:rsid w:val="000D6CA1"/>
    <w:pPr>
      <w:widowControl/>
      <w:tabs>
        <w:tab w:val="right" w:pos="709"/>
        <w:tab w:val="right" w:leader="dot" w:pos="9639"/>
      </w:tabs>
      <w:spacing w:before="240" w:after="120" w:line="288" w:lineRule="auto"/>
      <w:ind w:left="567" w:firstLine="709"/>
    </w:pPr>
    <w:rPr>
      <w:b/>
      <w:i/>
      <w:sz w:val="28"/>
      <w:szCs w:val="20"/>
      <w:u w:val="single"/>
    </w:rPr>
  </w:style>
  <w:style w:type="paragraph" w:customStyle="1" w:styleId="--">
    <w:name w:val="спис-с-точкой"/>
    <w:basedOn w:val="a"/>
    <w:uiPriority w:val="99"/>
    <w:rsid w:val="000D6CA1"/>
    <w:pPr>
      <w:widowControl/>
      <w:numPr>
        <w:numId w:val="28"/>
      </w:numPr>
      <w:spacing w:before="60" w:line="264" w:lineRule="auto"/>
    </w:pPr>
  </w:style>
  <w:style w:type="paragraph" w:customStyle="1" w:styleId="16">
    <w:name w:val="Знак Знак Знак Знак Знак Знак Знак1"/>
    <w:basedOn w:val="a"/>
    <w:uiPriority w:val="99"/>
    <w:rsid w:val="000D6CA1"/>
    <w:pPr>
      <w:widowControl/>
      <w:tabs>
        <w:tab w:val="num" w:pos="643"/>
      </w:tabs>
      <w:spacing w:after="160" w:line="240" w:lineRule="exact"/>
      <w:ind w:left="567" w:hanging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nt5">
    <w:name w:val="font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font6">
    <w:name w:val="font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7">
    <w:name w:val="font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8"/>
      <w:szCs w:val="22"/>
    </w:rPr>
  </w:style>
  <w:style w:type="paragraph" w:customStyle="1" w:styleId="font8">
    <w:name w:val="font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9">
    <w:name w:val="font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79">
    <w:name w:val="xl79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0">
    <w:name w:val="xl80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1">
    <w:name w:val="xl81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40"/>
      <w:szCs w:val="40"/>
      <w:u w:val="single"/>
    </w:rPr>
  </w:style>
  <w:style w:type="paragraph" w:customStyle="1" w:styleId="xl82">
    <w:name w:val="xl82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  <w:u w:val="single"/>
    </w:rPr>
  </w:style>
  <w:style w:type="paragraph" w:customStyle="1" w:styleId="xl83">
    <w:name w:val="xl83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4">
    <w:name w:val="xl84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85">
    <w:name w:val="xl85"/>
    <w:basedOn w:val="a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6">
    <w:name w:val="xl8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87">
    <w:name w:val="xl8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</w:rPr>
  </w:style>
  <w:style w:type="paragraph" w:customStyle="1" w:styleId="xl88">
    <w:name w:val="xl8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89">
    <w:name w:val="xl8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0">
    <w:name w:val="xl9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color w:val="FF0000"/>
      <w:sz w:val="18"/>
      <w:szCs w:val="18"/>
    </w:rPr>
  </w:style>
  <w:style w:type="paragraph" w:customStyle="1" w:styleId="xl91">
    <w:name w:val="xl91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2">
    <w:name w:val="xl9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b/>
      <w:bCs/>
    </w:rPr>
  </w:style>
  <w:style w:type="paragraph" w:customStyle="1" w:styleId="xl93">
    <w:name w:val="xl9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4">
    <w:name w:val="xl9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95">
    <w:name w:val="xl9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96">
    <w:name w:val="xl9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7">
    <w:name w:val="xl9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98">
    <w:name w:val="xl9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0">
    <w:name w:val="xl10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1">
    <w:name w:val="xl10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2">
    <w:name w:val="xl102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3">
    <w:name w:val="xl103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04">
    <w:name w:val="xl104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5">
    <w:name w:val="xl105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07">
    <w:name w:val="xl107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8">
    <w:name w:val="xl108"/>
    <w:basedOn w:val="a"/>
    <w:uiPriority w:val="99"/>
    <w:rsid w:val="000D6C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09">
    <w:name w:val="xl109"/>
    <w:basedOn w:val="a"/>
    <w:uiPriority w:val="99"/>
    <w:rsid w:val="000D6CA1"/>
    <w:pPr>
      <w:widowControl/>
      <w:pBdr>
        <w:left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0">
    <w:name w:val="xl11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1">
    <w:name w:val="xl111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4"/>
      <w:szCs w:val="14"/>
    </w:rPr>
  </w:style>
  <w:style w:type="paragraph" w:customStyle="1" w:styleId="xl113">
    <w:name w:val="xl11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14">
    <w:name w:val="xl114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8"/>
      <w:szCs w:val="18"/>
    </w:rPr>
  </w:style>
  <w:style w:type="paragraph" w:customStyle="1" w:styleId="xl115">
    <w:name w:val="xl11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xl116">
    <w:name w:val="xl11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17">
    <w:name w:val="xl11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8">
    <w:name w:val="xl11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19">
    <w:name w:val="xl11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20"/>
      <w:szCs w:val="20"/>
    </w:rPr>
  </w:style>
  <w:style w:type="paragraph" w:customStyle="1" w:styleId="xl120">
    <w:name w:val="xl12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20"/>
      <w:szCs w:val="20"/>
    </w:rPr>
  </w:style>
  <w:style w:type="paragraph" w:customStyle="1" w:styleId="xl121">
    <w:name w:val="xl12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22">
    <w:name w:val="xl12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6"/>
      <w:szCs w:val="16"/>
    </w:rPr>
  </w:style>
  <w:style w:type="paragraph" w:customStyle="1" w:styleId="xl123">
    <w:name w:val="xl123"/>
    <w:basedOn w:val="a"/>
    <w:uiPriority w:val="99"/>
    <w:rsid w:val="000D6CA1"/>
    <w:pPr>
      <w:widowControl/>
      <w:pBdr>
        <w:top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24">
    <w:name w:val="xl12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25">
    <w:name w:val="xl12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6">
    <w:name w:val="xl12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27">
    <w:name w:val="xl12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</w:rPr>
  </w:style>
  <w:style w:type="paragraph" w:customStyle="1" w:styleId="xl128">
    <w:name w:val="xl12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 w:cs="Courier New"/>
      <w:sz w:val="20"/>
      <w:szCs w:val="20"/>
    </w:rPr>
  </w:style>
  <w:style w:type="paragraph" w:customStyle="1" w:styleId="xl129">
    <w:name w:val="xl12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0">
    <w:name w:val="xl13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xl131">
    <w:name w:val="xl13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</w:rPr>
  </w:style>
  <w:style w:type="paragraph" w:customStyle="1" w:styleId="xl132">
    <w:name w:val="xl13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3">
    <w:name w:val="xl13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</w:rPr>
  </w:style>
  <w:style w:type="paragraph" w:customStyle="1" w:styleId="xl134">
    <w:name w:val="xl13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 w:cs="Courier New"/>
      <w:sz w:val="14"/>
      <w:szCs w:val="14"/>
    </w:rPr>
  </w:style>
  <w:style w:type="paragraph" w:customStyle="1" w:styleId="xl135">
    <w:name w:val="xl135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6">
    <w:name w:val="xl136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37">
    <w:name w:val="xl13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20"/>
      <w:szCs w:val="20"/>
    </w:rPr>
  </w:style>
  <w:style w:type="paragraph" w:customStyle="1" w:styleId="xl138">
    <w:name w:val="xl138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39">
    <w:name w:val="xl13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0">
    <w:name w:val="xl140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41">
    <w:name w:val="xl14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42">
    <w:name w:val="xl142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3">
    <w:name w:val="xl14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4">
    <w:name w:val="xl144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45">
    <w:name w:val="xl14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8"/>
      <w:szCs w:val="18"/>
    </w:rPr>
  </w:style>
  <w:style w:type="paragraph" w:customStyle="1" w:styleId="xl146">
    <w:name w:val="xl146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7">
    <w:name w:val="xl147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48">
    <w:name w:val="xl148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  <w:sz w:val="18"/>
      <w:szCs w:val="18"/>
    </w:rPr>
  </w:style>
  <w:style w:type="paragraph" w:customStyle="1" w:styleId="xl149">
    <w:name w:val="xl149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sz w:val="18"/>
      <w:szCs w:val="18"/>
    </w:rPr>
  </w:style>
  <w:style w:type="paragraph" w:customStyle="1" w:styleId="xl150">
    <w:name w:val="xl150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51">
    <w:name w:val="xl151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152">
    <w:name w:val="xl152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16"/>
      <w:szCs w:val="16"/>
    </w:rPr>
  </w:style>
  <w:style w:type="paragraph" w:customStyle="1" w:styleId="xl153">
    <w:name w:val="xl153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54">
    <w:name w:val="xl154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b/>
      <w:bCs/>
      <w:sz w:val="36"/>
      <w:szCs w:val="36"/>
    </w:rPr>
  </w:style>
  <w:style w:type="paragraph" w:customStyle="1" w:styleId="xl155">
    <w:name w:val="xl155"/>
    <w:basedOn w:val="a"/>
    <w:uiPriority w:val="99"/>
    <w:rsid w:val="000D6CA1"/>
    <w:pPr>
      <w:widowControl/>
      <w:pBdr>
        <w:bottom w:val="single" w:sz="4" w:space="0" w:color="auto"/>
      </w:pBdr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</w:rPr>
  </w:style>
  <w:style w:type="paragraph" w:customStyle="1" w:styleId="xl156">
    <w:name w:val="xl156"/>
    <w:basedOn w:val="a"/>
    <w:uiPriority w:val="99"/>
    <w:rsid w:val="000D6CA1"/>
    <w:pPr>
      <w:widowControl/>
      <w:tabs>
        <w:tab w:val="left" w:pos="708"/>
      </w:tabs>
      <w:spacing w:before="100" w:beforeAutospacing="1" w:after="100" w:afterAutospacing="1"/>
      <w:ind w:firstLine="0"/>
      <w:jc w:val="left"/>
    </w:pPr>
    <w:rPr>
      <w:rFonts w:ascii="Courier New" w:hAnsi="Courier New"/>
      <w:i/>
      <w:iCs/>
    </w:rPr>
  </w:style>
  <w:style w:type="paragraph" w:customStyle="1" w:styleId="xl157">
    <w:name w:val="xl15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8">
    <w:name w:val="xl158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59">
    <w:name w:val="xl15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0">
    <w:name w:val="xl160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8"/>
      <w:szCs w:val="18"/>
    </w:rPr>
  </w:style>
  <w:style w:type="paragraph" w:customStyle="1" w:styleId="xl161">
    <w:name w:val="xl16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2">
    <w:name w:val="xl162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i/>
      <w:iCs/>
      <w:sz w:val="18"/>
      <w:szCs w:val="18"/>
    </w:rPr>
  </w:style>
  <w:style w:type="paragraph" w:customStyle="1" w:styleId="xl163">
    <w:name w:val="xl16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4">
    <w:name w:val="xl164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65">
    <w:name w:val="xl165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6">
    <w:name w:val="xl166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7">
    <w:name w:val="xl167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8">
    <w:name w:val="xl168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69">
    <w:name w:val="xl169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0">
    <w:name w:val="xl170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b/>
      <w:bCs/>
      <w:sz w:val="16"/>
      <w:szCs w:val="16"/>
    </w:rPr>
  </w:style>
  <w:style w:type="paragraph" w:customStyle="1" w:styleId="xl171">
    <w:name w:val="xl171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2">
    <w:name w:val="xl172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3">
    <w:name w:val="xl173"/>
    <w:basedOn w:val="a"/>
    <w:uiPriority w:val="99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paragraph" w:customStyle="1" w:styleId="xl174">
    <w:name w:val="xl174"/>
    <w:basedOn w:val="a"/>
    <w:uiPriority w:val="99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left" w:pos="708"/>
      </w:tabs>
      <w:spacing w:before="100" w:beforeAutospacing="1" w:after="100" w:afterAutospacing="1"/>
      <w:ind w:firstLine="0"/>
      <w:jc w:val="center"/>
    </w:pPr>
    <w:rPr>
      <w:rFonts w:ascii="Courier New" w:hAnsi="Courier New"/>
      <w:sz w:val="16"/>
      <w:szCs w:val="16"/>
    </w:rPr>
  </w:style>
  <w:style w:type="character" w:styleId="affb">
    <w:name w:val="footnote reference"/>
    <w:basedOn w:val="a0"/>
    <w:uiPriority w:val="99"/>
    <w:semiHidden/>
    <w:rsid w:val="000D6CA1"/>
    <w:rPr>
      <w:rFonts w:cs="Times New Roman"/>
      <w:vertAlign w:val="superscript"/>
    </w:rPr>
  </w:style>
  <w:style w:type="character" w:styleId="affc">
    <w:name w:val="annotation reference"/>
    <w:basedOn w:val="a0"/>
    <w:uiPriority w:val="99"/>
    <w:semiHidden/>
    <w:rsid w:val="000D6CA1"/>
    <w:rPr>
      <w:rFonts w:cs="Times New Roman"/>
      <w:sz w:val="16"/>
      <w:szCs w:val="16"/>
    </w:rPr>
  </w:style>
  <w:style w:type="character" w:styleId="affd">
    <w:name w:val="endnote reference"/>
    <w:basedOn w:val="a0"/>
    <w:uiPriority w:val="99"/>
    <w:semiHidden/>
    <w:rsid w:val="000D6CA1"/>
    <w:rPr>
      <w:rFonts w:cs="Times New Roman"/>
      <w:vertAlign w:val="superscript"/>
    </w:rPr>
  </w:style>
  <w:style w:type="paragraph" w:styleId="17">
    <w:name w:val="toc 1"/>
    <w:basedOn w:val="a"/>
    <w:next w:val="a"/>
    <w:autoRedefine/>
    <w:uiPriority w:val="99"/>
    <w:rsid w:val="000D6CA1"/>
    <w:pPr>
      <w:widowControl/>
      <w:tabs>
        <w:tab w:val="left" w:pos="360"/>
        <w:tab w:val="right" w:leader="dot" w:pos="8777"/>
      </w:tabs>
      <w:ind w:firstLine="360"/>
      <w:jc w:val="left"/>
    </w:pPr>
    <w:rPr>
      <w:rFonts w:ascii="Calibri" w:eastAsia="Calibri" w:hAnsi="Calibri"/>
      <w:sz w:val="28"/>
      <w:szCs w:val="22"/>
      <w:lang w:eastAsia="en-US"/>
    </w:rPr>
  </w:style>
  <w:style w:type="character" w:styleId="affe">
    <w:name w:val="page number"/>
    <w:basedOn w:val="a0"/>
    <w:uiPriority w:val="99"/>
    <w:rsid w:val="000D6CA1"/>
    <w:rPr>
      <w:rFonts w:cs="Times New Roman"/>
    </w:rPr>
  </w:style>
  <w:style w:type="character" w:styleId="afff">
    <w:name w:val="Subtle Emphasis"/>
    <w:basedOn w:val="a0"/>
    <w:uiPriority w:val="99"/>
    <w:qFormat/>
    <w:rsid w:val="000D6CA1"/>
    <w:rPr>
      <w:rFonts w:cs="Times New Roman"/>
      <w:i/>
      <w:iCs/>
      <w:color w:val="808080"/>
    </w:rPr>
  </w:style>
  <w:style w:type="table" w:styleId="afff0">
    <w:name w:val="Table Grid"/>
    <w:basedOn w:val="a1"/>
    <w:uiPriority w:val="99"/>
    <w:rsid w:val="000D6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0D6CA1"/>
    <w:pPr>
      <w:widowControl/>
      <w:spacing w:before="100" w:beforeAutospacing="1" w:after="100" w:afterAutospacing="1"/>
      <w:ind w:firstLine="0"/>
      <w:jc w:val="left"/>
    </w:pPr>
  </w:style>
  <w:style w:type="paragraph" w:customStyle="1" w:styleId="formattext">
    <w:name w:val="formattext"/>
    <w:basedOn w:val="a"/>
    <w:uiPriority w:val="99"/>
    <w:rsid w:val="000D6CA1"/>
    <w:pPr>
      <w:widowControl/>
      <w:spacing w:before="100" w:beforeAutospacing="1" w:after="100" w:afterAutospacing="1"/>
      <w:ind w:firstLine="0"/>
      <w:jc w:val="left"/>
    </w:pPr>
  </w:style>
  <w:style w:type="paragraph" w:customStyle="1" w:styleId="Iauiue">
    <w:name w:val="Iau?iue"/>
    <w:uiPriority w:val="99"/>
    <w:rsid w:val="000D6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2">
    <w:name w:val="Стиль2"/>
    <w:rsid w:val="000D6CA1"/>
    <w:pPr>
      <w:numPr>
        <w:numId w:val="29"/>
      </w:numPr>
    </w:pPr>
  </w:style>
  <w:style w:type="numbering" w:customStyle="1" w:styleId="1">
    <w:name w:val="Стиль1"/>
    <w:rsid w:val="000D6CA1"/>
    <w:pPr>
      <w:numPr>
        <w:numId w:val="30"/>
      </w:numPr>
    </w:pPr>
  </w:style>
  <w:style w:type="numbering" w:customStyle="1" w:styleId="3">
    <w:name w:val="Стиль3"/>
    <w:rsid w:val="000D6CA1"/>
    <w:pPr>
      <w:numPr>
        <w:numId w:val="31"/>
      </w:numPr>
    </w:pPr>
  </w:style>
  <w:style w:type="paragraph" w:customStyle="1" w:styleId="xl68">
    <w:name w:val="xl68"/>
    <w:basedOn w:val="a"/>
    <w:rsid w:val="000D6CA1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</w:rPr>
  </w:style>
  <w:style w:type="paragraph" w:customStyle="1" w:styleId="xl69">
    <w:name w:val="xl69"/>
    <w:basedOn w:val="a"/>
    <w:rsid w:val="000D6CA1"/>
    <w:pPr>
      <w:widowControl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</w:rPr>
  </w:style>
  <w:style w:type="paragraph" w:customStyle="1" w:styleId="xl70">
    <w:name w:val="xl70"/>
    <w:basedOn w:val="a"/>
    <w:rsid w:val="000D6CA1"/>
    <w:pPr>
      <w:widowControl/>
      <w:shd w:val="clear" w:color="8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2"/>
      <w:szCs w:val="12"/>
      <w:u w:val="single"/>
    </w:rPr>
  </w:style>
  <w:style w:type="paragraph" w:customStyle="1" w:styleId="xl71">
    <w:name w:val="xl71"/>
    <w:basedOn w:val="a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2">
    <w:name w:val="xl72"/>
    <w:basedOn w:val="a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3">
    <w:name w:val="xl73"/>
    <w:basedOn w:val="a"/>
    <w:rsid w:val="000D6C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4">
    <w:name w:val="xl74"/>
    <w:basedOn w:val="a"/>
    <w:rsid w:val="000D6CA1"/>
    <w:pPr>
      <w:widowControl/>
      <w:pBdr>
        <w:left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5">
    <w:name w:val="xl75"/>
    <w:basedOn w:val="a"/>
    <w:rsid w:val="000D6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6">
    <w:name w:val="xl76"/>
    <w:basedOn w:val="a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paragraph" w:customStyle="1" w:styleId="xl77">
    <w:name w:val="xl77"/>
    <w:basedOn w:val="a"/>
    <w:rsid w:val="000D6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800000" w:fill="FFFFFF"/>
      <w:spacing w:before="100" w:beforeAutospacing="1" w:after="100" w:afterAutospacing="1"/>
      <w:ind w:firstLine="0"/>
      <w:jc w:val="center"/>
      <w:textAlignment w:val="center"/>
    </w:pPr>
    <w:rPr>
      <w:rFonts w:ascii="Tahoma" w:hAnsi="Tahoma" w:cs="Tahoma"/>
      <w:sz w:val="12"/>
      <w:szCs w:val="12"/>
    </w:rPr>
  </w:style>
  <w:style w:type="character" w:customStyle="1" w:styleId="71">
    <w:name w:val="Заголовок №7_"/>
    <w:link w:val="72"/>
    <w:rsid w:val="000D6CA1"/>
    <w:rPr>
      <w:sz w:val="24"/>
      <w:szCs w:val="24"/>
      <w:shd w:val="clear" w:color="auto" w:fill="FFFFFF"/>
    </w:rPr>
  </w:style>
  <w:style w:type="paragraph" w:customStyle="1" w:styleId="72">
    <w:name w:val="Заголовок №7"/>
    <w:basedOn w:val="a"/>
    <w:link w:val="71"/>
    <w:rsid w:val="000D6CA1"/>
    <w:pPr>
      <w:widowControl/>
      <w:shd w:val="clear" w:color="auto" w:fill="FFFFFF"/>
      <w:spacing w:before="780" w:after="120" w:line="278" w:lineRule="exact"/>
      <w:ind w:firstLine="0"/>
      <w:jc w:val="center"/>
      <w:outlineLvl w:val="6"/>
    </w:pPr>
    <w:rPr>
      <w:rFonts w:asciiTheme="minorHAnsi" w:eastAsiaTheme="minorHAnsi" w:hAnsiTheme="minorHAnsi" w:cstheme="minorBidi"/>
      <w:lang w:eastAsia="en-US"/>
    </w:rPr>
  </w:style>
  <w:style w:type="paragraph" w:styleId="afff1">
    <w:name w:val="No Spacing"/>
    <w:uiPriority w:val="1"/>
    <w:qFormat/>
    <w:rsid w:val="004B7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27566</Words>
  <Characters>157131</Characters>
  <Application>Microsoft Office Word</Application>
  <DocSecurity>8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BogdanOV</cp:lastModifiedBy>
  <cp:revision>6</cp:revision>
  <cp:lastPrinted>2015-07-30T14:23:00Z</cp:lastPrinted>
  <dcterms:created xsi:type="dcterms:W3CDTF">2015-08-05T09:12:00Z</dcterms:created>
  <dcterms:modified xsi:type="dcterms:W3CDTF">2015-08-10T10:40:00Z</dcterms:modified>
</cp:coreProperties>
</file>